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2139521" w14:textId="2139521">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C6522F"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00807948">
        <w:rPr>
          <w:rFonts w:ascii="Arial" w:hAnsi="Arial" w:cs="Arial"/>
          <w:bCs/>
          <w:sz w:val="24"/>
          <w:szCs w:val="24"/>
        </w:rPr>
        <w:t>323/21</w:t>
      </w:r>
    </w:p>
    <w:p w:rsidRPr="001C716F" w:rsidR="00853FF6" w:rsidP="00C62C16" w:rsidRDefault="00853FF6">
      <w:pPr>
        <w:jc w:val="both"/>
        <w:rPr>
          <w:rFonts w:ascii="Arial" w:hAnsi="Arial" w:cs="Arial"/>
          <w:bCs/>
          <w:sz w:val="24"/>
          <w:szCs w:val="24"/>
        </w:rPr>
      </w:pP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261AED" w:rsidR="00261AED" w:rsidP="00261AED" w:rsidRDefault="00261AED"/>
    <w:p w:rsidRPr="001C716F" w:rsidR="00D349AD" w:rsidP="00D36638" w:rsidRDefault="00D1092E">
      <w:pPr>
        <w:pStyle w:val="Bezproreda"/>
        <w:rPr>
          <w:rFonts w:ascii="Arial" w:hAnsi="Arial" w:cs="Arial"/>
          <w:sz w:val="24"/>
          <w:szCs w:val="24"/>
        </w:rPr>
      </w:pPr>
      <w:r>
        <w:rPr>
          <w:rFonts w:ascii="Arial" w:hAnsi="Arial" w:cs="Arial"/>
          <w:bCs/>
          <w:sz w:val="24"/>
          <w:szCs w:val="24"/>
        </w:rPr>
        <w:t>odžanog dana</w:t>
      </w:r>
      <w:r w:rsidR="00A328E0">
        <w:rPr>
          <w:rFonts w:ascii="Arial" w:hAnsi="Arial" w:cs="Arial"/>
          <w:bCs/>
          <w:sz w:val="24"/>
          <w:szCs w:val="24"/>
        </w:rPr>
        <w:t xml:space="preserve"> 9. studenoga </w:t>
      </w:r>
      <w:r w:rsidRPr="001C716F" w:rsidR="00C65ABF">
        <w:rPr>
          <w:rFonts w:ascii="Arial" w:hAnsi="Arial" w:cs="Arial"/>
          <w:bCs/>
          <w:sz w:val="24"/>
          <w:szCs w:val="24"/>
        </w:rPr>
        <w:t>2021</w:t>
      </w:r>
      <w:r w:rsidRPr="001C716F" w:rsidR="009919F7">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xml:space="preserve">, </w:t>
      </w:r>
      <w:r w:rsidR="00261AED">
        <w:rPr>
          <w:rFonts w:ascii="Arial" w:hAnsi="Arial" w:cs="Arial"/>
          <w:bCs/>
          <w:sz w:val="24"/>
          <w:szCs w:val="24"/>
        </w:rPr>
        <w:t xml:space="preserve">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D349AD" w:rsidR="00D349AD">
        <w:rPr>
          <w:rFonts w:ascii="Arial" w:hAnsi="Arial" w:cs="Arial"/>
          <w:sz w:val="24"/>
          <w:szCs w:val="24"/>
        </w:rPr>
        <w:t xml:space="preserve">stečajnim dužnikom </w:t>
      </w:r>
      <w:r w:rsidRPr="00E95629" w:rsidR="00E95629">
        <w:rPr>
          <w:rFonts w:ascii="Arial" w:hAnsi="Arial" w:eastAsia="Times New Roman" w:cs="Arial"/>
          <w:color w:val="000000"/>
          <w:sz w:val="24"/>
          <w:szCs w:val="24"/>
          <w:lang w:eastAsia="hr-HR"/>
        </w:rPr>
        <w:t>ZOLIĆ-VENTILACIJA d.o.o.</w:t>
      </w:r>
      <w:r w:rsidR="00E95629">
        <w:rPr>
          <w:rFonts w:ascii="Arial" w:hAnsi="Arial" w:eastAsia="Times New Roman" w:cs="Arial"/>
          <w:color w:val="000000"/>
          <w:sz w:val="24"/>
          <w:szCs w:val="24"/>
          <w:lang w:eastAsia="hr-HR"/>
        </w:rPr>
        <w:t xml:space="preserve"> – u stečaju</w:t>
      </w:r>
      <w:r w:rsidRPr="00E95629" w:rsidR="00E95629">
        <w:rPr>
          <w:rFonts w:ascii="Arial" w:hAnsi="Arial" w:eastAsia="Times New Roman" w:cs="Arial"/>
          <w:color w:val="000000"/>
          <w:sz w:val="24"/>
          <w:szCs w:val="24"/>
          <w:lang w:eastAsia="hr-HR"/>
        </w:rPr>
        <w:t>, Zagreb,</w:t>
      </w:r>
      <w:r w:rsidR="00E95629">
        <w:rPr>
          <w:rFonts w:ascii="Arial" w:hAnsi="Arial" w:eastAsia="Times New Roman" w:cs="Arial"/>
          <w:color w:val="000000"/>
          <w:sz w:val="20"/>
          <w:szCs w:val="20"/>
          <w:lang w:eastAsia="hr-HR"/>
        </w:rPr>
        <w:t xml:space="preserve"> </w:t>
      </w:r>
      <w:r w:rsidRPr="00E95629" w:rsidR="00E95629">
        <w:rPr>
          <w:rFonts w:ascii="Arial" w:hAnsi="Arial" w:eastAsia="Times New Roman" w:cs="Arial"/>
          <w:color w:val="000000"/>
          <w:sz w:val="24"/>
          <w:szCs w:val="24"/>
          <w:lang w:eastAsia="hr-HR"/>
        </w:rPr>
        <w:t>Lelijska ulica 33a, OIB: 50461485339</w:t>
      </w:r>
    </w:p>
    <w:p w:rsidRPr="001C716F" w:rsidR="00BF1405" w:rsidP="00D36638" w:rsidRDefault="00BF1405">
      <w:pPr>
        <w:pStyle w:val="Bezproreda"/>
        <w:rPr>
          <w:rFonts w:ascii="Arial" w:hAnsi="Arial" w:cs="Arial"/>
          <w:sz w:val="24"/>
          <w:szCs w:val="24"/>
        </w:rPr>
      </w:pP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A328E0">
      <w:pPr>
        <w:tabs>
          <w:tab w:val="left" w:pos="8364"/>
        </w:tabs>
        <w:jc w:val="both"/>
        <w:rPr>
          <w:rFonts w:ascii="Arial" w:hAnsi="Arial" w:cs="Arial"/>
          <w:bCs/>
          <w:sz w:val="24"/>
          <w:szCs w:val="24"/>
        </w:rPr>
      </w:pPr>
      <w:r>
        <w:rPr>
          <w:rFonts w:ascii="Arial" w:hAnsi="Arial" w:cs="Arial"/>
          <w:bCs/>
          <w:sz w:val="24"/>
          <w:szCs w:val="24"/>
        </w:rPr>
        <w:t>Dijana Hadžić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00C5217A">
        <w:rPr>
          <w:rFonts w:ascii="Arial" w:hAnsi="Arial" w:cs="Arial"/>
          <w:sz w:val="24"/>
          <w:szCs w:val="24"/>
        </w:rPr>
        <w:t xml:space="preserve"> </w:t>
      </w:r>
      <w:r w:rsidR="00E95629">
        <w:rPr>
          <w:rFonts w:ascii="Arial" w:hAnsi="Arial" w:cs="Arial"/>
          <w:sz w:val="24"/>
          <w:szCs w:val="24"/>
        </w:rPr>
        <w:t>Valentin Jakovac</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00E04F8A">
        <w:rPr>
          <w:rFonts w:ascii="Arial" w:hAnsi="Arial" w:cs="Arial"/>
          <w:bCs/>
          <w:sz w:val="24"/>
          <w:szCs w:val="24"/>
        </w:rPr>
        <w:t>13,00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Pr="00264E29" w:rsidR="00264E29" w:rsidP="00264E29" w:rsidRDefault="00264E29">
      <w:pPr>
        <w:jc w:val="both"/>
        <w:rPr>
          <w:rFonts w:ascii="Arial" w:hAnsi="Arial" w:cs="Arial"/>
          <w:bCs/>
          <w:sz w:val="24"/>
          <w:szCs w:val="24"/>
        </w:rPr>
      </w:pPr>
      <w:r w:rsidRPr="00264E29">
        <w:rPr>
          <w:rFonts w:ascii="Arial" w:hAnsi="Arial" w:cs="Arial"/>
          <w:bCs/>
          <w:sz w:val="24"/>
          <w:szCs w:val="24"/>
        </w:rPr>
        <w:t xml:space="preserve">Utvrđuje se da su pristupili slijedeći vjerovnici: </w:t>
      </w:r>
    </w:p>
    <w:p w:rsidR="005B727E" w:rsidP="00264E29" w:rsidRDefault="00264E29">
      <w:pPr>
        <w:jc w:val="both"/>
        <w:rPr>
          <w:rFonts w:ascii="Arial" w:hAnsi="Arial" w:cs="Arial"/>
          <w:bCs/>
          <w:sz w:val="24"/>
          <w:szCs w:val="24"/>
        </w:rPr>
      </w:pPr>
      <w:r w:rsidRPr="00264E29">
        <w:rPr>
          <w:rFonts w:ascii="Arial" w:hAnsi="Arial" w:cs="Arial"/>
          <w:bCs/>
          <w:sz w:val="24"/>
          <w:szCs w:val="24"/>
        </w:rPr>
        <w:t>RH-MINISTARSTVO FINANCIJA, POREZNA UPRAVA – Jelena Novosel Režić, zamjenica ŽDO-a u Zagrebu</w:t>
      </w:r>
    </w:p>
    <w:p w:rsidRPr="001C716F" w:rsidR="00E81136" w:rsidP="00B11DA9" w:rsidRDefault="00E81136">
      <w:pPr>
        <w:jc w:val="both"/>
        <w:rPr>
          <w:rFonts w:ascii="Arial" w:hAnsi="Arial" w:cs="Arial"/>
          <w:bCs/>
          <w:sz w:val="24"/>
          <w:szCs w:val="24"/>
        </w:rPr>
      </w:pPr>
    </w:p>
    <w:p w:rsidRPr="001C716F" w:rsidR="00E55416" w:rsidP="005B040D" w:rsidRDefault="0038417C">
      <w:pPr>
        <w:pStyle w:val="Naslov1"/>
        <w:ind w:firstLine="72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00E95629">
        <w:rPr>
          <w:rFonts w:ascii="Arial" w:hAnsi="Arial" w:cs="Arial"/>
          <w:b w:val="false"/>
          <w:szCs w:val="24"/>
        </w:rPr>
        <w:t>12</w:t>
      </w:r>
      <w:r w:rsidR="00D349AD">
        <w:rPr>
          <w:rFonts w:ascii="Arial" w:hAnsi="Arial" w:cs="Arial"/>
          <w:b w:val="false"/>
          <w:szCs w:val="24"/>
        </w:rPr>
        <w:t>. svibnja</w:t>
      </w:r>
      <w:r w:rsidR="000D1A95">
        <w:rPr>
          <w:rFonts w:ascii="Arial" w:hAnsi="Arial" w:cs="Arial"/>
          <w:b w:val="false"/>
          <w:szCs w:val="24"/>
        </w:rPr>
        <w:t xml:space="preserve"> 2021</w:t>
      </w:r>
      <w:r w:rsidRPr="001C716F" w:rsidR="005F39CB">
        <w:rPr>
          <w:rFonts w:ascii="Arial" w:hAnsi="Arial" w:cs="Arial"/>
          <w:b w:val="false"/>
          <w:szCs w:val="24"/>
        </w:rPr>
        <w:t>.</w:t>
      </w:r>
      <w:r w:rsidRPr="001C716F" w:rsidR="00F8036C">
        <w:rPr>
          <w:rFonts w:ascii="Arial" w:hAnsi="Arial" w:cs="Arial"/>
          <w:b w:val="false"/>
          <w:szCs w:val="24"/>
        </w:rPr>
        <w:t>,</w:t>
      </w:r>
      <w:r w:rsidRPr="001C716F">
        <w:rPr>
          <w:rFonts w:ascii="Arial" w:hAnsi="Arial" w:cs="Arial"/>
          <w:b w:val="false"/>
          <w:szCs w:val="24"/>
        </w:rPr>
        <w:t xml:space="preserve"> broj gornji, </w:t>
      </w:r>
      <w:r w:rsidR="00D349AD">
        <w:rPr>
          <w:rFonts w:ascii="Arial" w:hAnsi="Arial" w:cs="Arial"/>
          <w:b w:val="false"/>
          <w:szCs w:val="24"/>
        </w:rPr>
        <w:t>otvoren</w:t>
      </w:r>
      <w:r w:rsidR="001F173B">
        <w:rPr>
          <w:rFonts w:ascii="Arial" w:hAnsi="Arial" w:cs="Arial"/>
          <w:b w:val="false"/>
          <w:szCs w:val="24"/>
        </w:rPr>
        <w:t xml:space="preserve"> </w:t>
      </w:r>
      <w:r w:rsidRPr="001C716F" w:rsidR="00E83A30">
        <w:rPr>
          <w:rFonts w:ascii="Arial" w:hAnsi="Arial" w:cs="Arial"/>
          <w:b w:val="false"/>
          <w:szCs w:val="24"/>
        </w:rPr>
        <w:t xml:space="preserve"> </w:t>
      </w:r>
      <w:r w:rsidRPr="001C716F" w:rsidR="003C6553">
        <w:rPr>
          <w:rFonts w:ascii="Arial" w:hAnsi="Arial" w:cs="Arial"/>
          <w:b w:val="false"/>
          <w:szCs w:val="24"/>
        </w:rPr>
        <w:t xml:space="preserve">stečajni postupak nad </w:t>
      </w:r>
      <w:r w:rsidR="005977F8">
        <w:rPr>
          <w:rFonts w:ascii="Arial" w:hAnsi="Arial" w:cs="Arial"/>
          <w:b w:val="false"/>
          <w:szCs w:val="24"/>
        </w:rPr>
        <w:t xml:space="preserve">stečajnim dužnikom </w:t>
      </w:r>
      <w:r w:rsidRPr="001F173B" w:rsidR="001F173B">
        <w:rPr>
          <w:rFonts w:ascii="Arial" w:hAnsi="Arial" w:cs="Arial"/>
          <w:b w:val="false"/>
          <w:szCs w:val="24"/>
        </w:rPr>
        <w:t xml:space="preserve"> </w:t>
      </w:r>
      <w:r w:rsidRPr="00E95629" w:rsidR="00E95629">
        <w:rPr>
          <w:rFonts w:ascii="Arial" w:hAnsi="Arial" w:cs="Arial"/>
          <w:b w:val="false"/>
          <w:color w:val="000000"/>
          <w:szCs w:val="24"/>
        </w:rPr>
        <w:t>ZOLIĆ-VENTILACIJA d.o.o., Zagreb,</w:t>
      </w:r>
      <w:r w:rsidRPr="00E95629" w:rsidR="00E95629">
        <w:rPr>
          <w:rFonts w:ascii="Arial" w:hAnsi="Arial" w:cs="Arial"/>
          <w:b w:val="false"/>
          <w:color w:val="000000"/>
          <w:sz w:val="20"/>
        </w:rPr>
        <w:br/>
      </w:r>
      <w:r w:rsidRPr="00E95629" w:rsidR="00E95629">
        <w:rPr>
          <w:rFonts w:ascii="Arial" w:hAnsi="Arial" w:cs="Arial"/>
          <w:b w:val="false"/>
          <w:color w:val="000000"/>
          <w:szCs w:val="24"/>
        </w:rPr>
        <w:t>Lelijska ulica 33a, OIB: 50461485339</w:t>
      </w:r>
      <w:r w:rsidRPr="001C716F" w:rsidR="005D2E0A">
        <w:rPr>
          <w:rFonts w:ascii="Arial" w:hAnsi="Arial" w:cs="Arial"/>
          <w:b w:val="false"/>
          <w:szCs w:val="24"/>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00607C46">
        <w:rPr>
          <w:rFonts w:ascii="Arial" w:hAnsi="Arial" w:cs="Arial"/>
          <w:b w:val="false"/>
          <w:szCs w:val="24"/>
        </w:rPr>
        <w:t>12</w:t>
      </w:r>
      <w:r w:rsidR="005977F8">
        <w:rPr>
          <w:rFonts w:ascii="Arial" w:hAnsi="Arial" w:cs="Arial"/>
          <w:b w:val="false"/>
          <w:szCs w:val="24"/>
        </w:rPr>
        <w:t>. svibnja</w:t>
      </w:r>
      <w:r w:rsidR="000D1A95">
        <w:rPr>
          <w:rFonts w:ascii="Arial" w:hAnsi="Arial" w:cs="Arial"/>
          <w:b w:val="false"/>
          <w:szCs w:val="24"/>
        </w:rPr>
        <w:t xml:space="preserve"> 2021</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Pr="001C716F" w:rsidR="00C874A9">
        <w:rPr>
          <w:rFonts w:ascii="Arial" w:hAnsi="Arial" w:cs="Arial"/>
          <w:sz w:val="24"/>
          <w:szCs w:val="24"/>
        </w:rPr>
        <w:t>34/I</w:t>
      </w:r>
      <w:r w:rsidRPr="001C716F" w:rsidR="00C874A9">
        <w:rPr>
          <w:rFonts w:ascii="Arial" w:hAnsi="Arial" w:cs="Arial"/>
          <w:bCs/>
          <w:sz w:val="24"/>
          <w:szCs w:val="24"/>
        </w:rPr>
        <w:t xml:space="preserve"> (dvorišna</w:t>
      </w:r>
      <w:r w:rsidRPr="001C716F" w:rsidR="00A50713">
        <w:rPr>
          <w:rFonts w:ascii="Arial" w:hAnsi="Arial" w:cs="Arial"/>
          <w:bCs/>
          <w:sz w:val="24"/>
          <w:szCs w:val="24"/>
        </w:rPr>
        <w:t xml:space="preserve"> zgrada) </w:t>
      </w:r>
      <w:r w:rsidRPr="001C716F" w:rsidR="00A50713">
        <w:rPr>
          <w:rFonts w:ascii="Arial" w:hAnsi="Arial" w:cs="Arial"/>
          <w:sz w:val="24"/>
          <w:szCs w:val="24"/>
        </w:rPr>
        <w:t xml:space="preserve">u Trgovačkom sudu u Zagrebu.    </w:t>
      </w:r>
    </w:p>
    <w:p w:rsidRPr="001C716F" w:rsidR="00E42E6C" w:rsidP="007648D9" w:rsidRDefault="00A50713">
      <w:pPr>
        <w:ind w:firstLine="720"/>
        <w:jc w:val="both"/>
        <w:rPr>
          <w:rFonts w:ascii="Arial" w:hAnsi="Arial" w:cs="Arial"/>
          <w:sz w:val="24"/>
          <w:szCs w:val="24"/>
        </w:rPr>
      </w:pPr>
      <w:r w:rsidRPr="001C716F">
        <w:rPr>
          <w:rFonts w:ascii="Arial" w:hAnsi="Arial" w:cs="Arial"/>
          <w:sz w:val="24"/>
          <w:szCs w:val="24"/>
        </w:rPr>
        <w:t xml:space="preserve">Uz tablice su bile izložene i prijave svih vjerovnika koje su stigle u roku objave koji je određen rješenjem o </w:t>
      </w:r>
      <w:r w:rsidRPr="001C716F" w:rsidR="0032505E">
        <w:rPr>
          <w:rFonts w:ascii="Arial" w:hAnsi="Arial" w:cs="Arial"/>
          <w:sz w:val="24"/>
          <w:szCs w:val="24"/>
        </w:rPr>
        <w:t>nastavku</w:t>
      </w:r>
      <w:r w:rsidRPr="001C716F">
        <w:rPr>
          <w:rFonts w:ascii="Arial" w:hAnsi="Arial" w:cs="Arial"/>
          <w:sz w:val="24"/>
          <w:szCs w:val="24"/>
        </w:rPr>
        <w:t xml:space="preserve"> stečajnog postupka nad dužnikom od </w:t>
      </w:r>
      <w:r w:rsidR="000D1A95">
        <w:rPr>
          <w:rFonts w:ascii="Arial" w:hAnsi="Arial" w:cs="Arial"/>
          <w:sz w:val="24"/>
          <w:szCs w:val="24"/>
        </w:rPr>
        <w:t>25. veljače 2021</w:t>
      </w:r>
      <w:r w:rsidRPr="001C716F" w:rsidR="005538C0">
        <w:rPr>
          <w:rFonts w:ascii="Arial" w:hAnsi="Arial" w:cs="Arial"/>
          <w:sz w:val="24"/>
          <w:szCs w:val="24"/>
        </w:rPr>
        <w:t>.</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lastRenderedPageBreak/>
        <w:t xml:space="preserve">Poziva se stečajni upravitelj određeno očitovati osporava li ili priznaje svaku prijavljenu tražbinu (čl. 260. st. 2. SZ). </w:t>
      </w:r>
    </w:p>
    <w:p w:rsidR="00A50713" w:rsidP="007648D9" w:rsidRDefault="00A50713">
      <w:pPr>
        <w:ind w:firstLine="720"/>
        <w:jc w:val="both"/>
        <w:rPr>
          <w:rFonts w:ascii="Arial" w:hAnsi="Arial" w:cs="Arial"/>
          <w:sz w:val="24"/>
          <w:szCs w:val="24"/>
        </w:rPr>
      </w:pPr>
      <w:r w:rsidRPr="001C716F">
        <w:rPr>
          <w:rFonts w:ascii="Arial" w:hAnsi="Arial" w:cs="Arial"/>
          <w:sz w:val="24"/>
          <w:szCs w:val="24"/>
        </w:rPr>
        <w:t>Prelazi se na ispitivanje svake pojedine tražbine.</w:t>
      </w:r>
    </w:p>
    <w:p w:rsidRPr="001C716F" w:rsidR="000D1A95" w:rsidP="001C716F" w:rsidRDefault="000D1A95">
      <w:pPr>
        <w:ind w:firstLine="360"/>
        <w:jc w:val="both"/>
        <w:rPr>
          <w:rFonts w:ascii="Arial" w:hAnsi="Arial" w:cs="Arial"/>
          <w:sz w:val="24"/>
          <w:szCs w:val="24"/>
        </w:rPr>
      </w:pP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izjavljuje da u ovom steča</w:t>
      </w:r>
      <w:r w:rsidRPr="001C716F" w:rsidR="00E90AD3">
        <w:rPr>
          <w:rFonts w:ascii="Arial" w:hAnsi="Arial" w:cs="Arial"/>
          <w:sz w:val="24"/>
          <w:szCs w:val="24"/>
        </w:rPr>
        <w:t>jnom postupku ima vjerovnika</w:t>
      </w:r>
      <w:r w:rsidR="006B4046">
        <w:rPr>
          <w:rFonts w:ascii="Arial" w:hAnsi="Arial" w:cs="Arial"/>
          <w:sz w:val="24"/>
          <w:szCs w:val="24"/>
        </w:rPr>
        <w:t xml:space="preserve"> I i </w:t>
      </w:r>
      <w:r w:rsidRPr="001C716F" w:rsidR="00E90AD3">
        <w:rPr>
          <w:rFonts w:ascii="Arial" w:hAnsi="Arial" w:cs="Arial"/>
          <w:sz w:val="24"/>
          <w:szCs w:val="24"/>
        </w:rPr>
        <w:t xml:space="preserve">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001F173B">
        <w:rPr>
          <w:rFonts w:ascii="Arial" w:hAnsi="Arial" w:cs="Arial"/>
          <w:sz w:val="24"/>
          <w:szCs w:val="24"/>
        </w:rPr>
        <w:t xml:space="preserve"> </w:t>
      </w:r>
      <w:r w:rsidRPr="001C716F" w:rsidR="0029212D">
        <w:rPr>
          <w:rFonts w:ascii="Arial" w:hAnsi="Arial" w:cs="Arial"/>
          <w:sz w:val="24"/>
          <w:szCs w:val="24"/>
        </w:rPr>
        <w:t xml:space="preserve"> </w:t>
      </w:r>
      <w:r w:rsidR="006B4046">
        <w:rPr>
          <w:rFonts w:ascii="Arial" w:hAnsi="Arial" w:cs="Arial"/>
          <w:sz w:val="24"/>
          <w:szCs w:val="24"/>
        </w:rPr>
        <w:t xml:space="preserve">I i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ijavljene tražbine vjerovnika</w:t>
      </w:r>
      <w:r w:rsidR="006B4046">
        <w:rPr>
          <w:rFonts w:ascii="Arial" w:hAnsi="Arial" w:cs="Arial"/>
          <w:sz w:val="24"/>
          <w:szCs w:val="24"/>
        </w:rPr>
        <w:t xml:space="preserve"> I i</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C56C68" w:rsidR="006B4046" w:rsidP="00C56C68" w:rsidRDefault="006B4046">
      <w:pPr>
        <w:ind w:firstLine="360"/>
        <w:jc w:val="both"/>
        <w:rPr>
          <w:rFonts w:ascii="Arial" w:hAnsi="Arial" w:cs="Arial"/>
          <w:sz w:val="24"/>
          <w:szCs w:val="24"/>
        </w:rPr>
      </w:pPr>
    </w:p>
    <w:p w:rsidRPr="006B4046" w:rsidR="00C56C68" w:rsidP="006B4046" w:rsidRDefault="006B4046">
      <w:pPr>
        <w:pStyle w:val="Odlomakpopisa"/>
        <w:numPr>
          <w:ilvl w:val="0"/>
          <w:numId w:val="39"/>
        </w:numPr>
        <w:rPr>
          <w:rFonts w:ascii="Arial" w:hAnsi="Arial" w:cs="Arial"/>
          <w:sz w:val="24"/>
          <w:szCs w:val="24"/>
        </w:rPr>
      </w:pPr>
      <w:r>
        <w:rPr>
          <w:rFonts w:ascii="Arial" w:hAnsi="Arial" w:cs="Arial"/>
          <w:sz w:val="24"/>
          <w:szCs w:val="24"/>
        </w:rPr>
        <w:t>viši isplatni red</w:t>
      </w:r>
    </w:p>
    <w:p w:rsidRPr="006377D7" w:rsidR="006377D7" w:rsidP="006377D7" w:rsidRDefault="006377D7">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36"/>
        <w:gridCol w:w="844"/>
        <w:gridCol w:w="936"/>
        <w:gridCol w:w="746"/>
        <w:gridCol w:w="965"/>
        <w:gridCol w:w="1165"/>
        <w:gridCol w:w="965"/>
        <w:gridCol w:w="877"/>
        <w:gridCol w:w="707"/>
        <w:gridCol w:w="857"/>
        <w:gridCol w:w="922"/>
      </w:tblGrid>
      <w:tr w:rsidRPr="00F36B46" w:rsidR="00F36B46" w:rsidTr="00F36B46">
        <w:tc>
          <w:tcPr>
            <w:tcW w:w="345"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Redni</w:t>
            </w:r>
            <w:r w:rsidRPr="00D27117">
              <w:rPr>
                <w:rFonts w:ascii="Arial" w:hAnsi="Arial" w:cs="Arial"/>
                <w:color w:val="000000"/>
                <w:sz w:val="16"/>
                <w:szCs w:val="16"/>
              </w:rPr>
              <w:br/>
            </w:r>
            <w:r w:rsidRPr="00F36B46">
              <w:rPr>
                <w:rFonts w:ascii="Arial" w:hAnsi="Arial" w:cs="Arial"/>
                <w:color w:val="000000"/>
                <w:sz w:val="16"/>
                <w:szCs w:val="16"/>
              </w:rPr>
              <w:t>broj</w:t>
            </w:r>
            <w:r w:rsidRPr="00D27117">
              <w:rPr>
                <w:rFonts w:ascii="Arial" w:hAnsi="Arial" w:cs="Arial"/>
                <w:color w:val="000000"/>
                <w:sz w:val="16"/>
                <w:szCs w:val="16"/>
              </w:rPr>
              <w:br/>
            </w:r>
            <w:r w:rsidRPr="00F36B46">
              <w:rPr>
                <w:rFonts w:ascii="Arial" w:hAnsi="Arial" w:cs="Arial"/>
                <w:color w:val="000000"/>
                <w:sz w:val="16"/>
                <w:szCs w:val="16"/>
              </w:rPr>
              <w:t>prijavlj</w:t>
            </w:r>
            <w:r w:rsidRPr="00D27117">
              <w:rPr>
                <w:rFonts w:ascii="Arial" w:hAnsi="Arial" w:cs="Arial"/>
                <w:color w:val="000000"/>
                <w:sz w:val="16"/>
                <w:szCs w:val="16"/>
              </w:rPr>
              <w:br/>
            </w:r>
            <w:r w:rsidRPr="00F36B46">
              <w:rPr>
                <w:rFonts w:ascii="Arial" w:hAnsi="Arial" w:cs="Arial"/>
                <w:color w:val="000000"/>
                <w:sz w:val="16"/>
                <w:szCs w:val="16"/>
              </w:rPr>
              <w:t>ene</w:t>
            </w:r>
            <w:r w:rsidRPr="00D27117">
              <w:rPr>
                <w:rFonts w:ascii="Arial" w:hAnsi="Arial" w:cs="Arial"/>
                <w:color w:val="000000"/>
                <w:sz w:val="16"/>
                <w:szCs w:val="16"/>
              </w:rPr>
              <w:br/>
            </w:r>
            <w:r w:rsidRPr="00F36B46">
              <w:rPr>
                <w:rFonts w:ascii="Arial" w:hAnsi="Arial" w:cs="Arial"/>
                <w:color w:val="000000"/>
                <w:sz w:val="16"/>
                <w:szCs w:val="16"/>
              </w:rPr>
              <w:t>tražbine</w:t>
            </w:r>
          </w:p>
        </w:tc>
        <w:tc>
          <w:tcPr>
            <w:tcW w:w="443"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Ime i prezime</w:t>
            </w:r>
            <w:r w:rsidRPr="00D27117">
              <w:rPr>
                <w:rFonts w:ascii="Arial" w:hAnsi="Arial" w:cs="Arial"/>
                <w:color w:val="000000"/>
                <w:sz w:val="16"/>
                <w:szCs w:val="16"/>
              </w:rPr>
              <w:br/>
            </w:r>
            <w:r w:rsidRPr="00F36B46">
              <w:rPr>
                <w:rFonts w:ascii="Arial" w:hAnsi="Arial" w:cs="Arial"/>
                <w:color w:val="000000"/>
                <w:sz w:val="16"/>
                <w:szCs w:val="16"/>
              </w:rPr>
              <w:t>/tvrtka ili naziv</w:t>
            </w:r>
            <w:r w:rsidRPr="00D27117">
              <w:rPr>
                <w:rFonts w:ascii="Arial" w:hAnsi="Arial" w:cs="Arial"/>
                <w:color w:val="000000"/>
                <w:sz w:val="16"/>
                <w:szCs w:val="16"/>
              </w:rPr>
              <w:br/>
            </w:r>
            <w:r w:rsidRPr="00F36B46">
              <w:rPr>
                <w:rFonts w:ascii="Arial" w:hAnsi="Arial" w:cs="Arial"/>
                <w:color w:val="000000"/>
                <w:sz w:val="16"/>
                <w:szCs w:val="16"/>
              </w:rPr>
              <w:t>vjerovnika</w:t>
            </w:r>
          </w:p>
        </w:tc>
        <w:tc>
          <w:tcPr>
            <w:tcW w:w="512"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OIB</w:t>
            </w:r>
            <w:r w:rsidRPr="00D27117">
              <w:rPr>
                <w:rFonts w:ascii="Arial" w:hAnsi="Arial" w:cs="Arial"/>
                <w:color w:val="000000"/>
                <w:sz w:val="16"/>
                <w:szCs w:val="16"/>
              </w:rPr>
              <w:br/>
            </w:r>
            <w:r w:rsidRPr="00F36B46">
              <w:rPr>
                <w:rFonts w:ascii="Arial" w:hAnsi="Arial" w:cs="Arial"/>
                <w:color w:val="000000"/>
                <w:sz w:val="16"/>
                <w:szCs w:val="16"/>
              </w:rPr>
              <w:t>vjerovnika</w:t>
            </w:r>
          </w:p>
        </w:tc>
        <w:tc>
          <w:tcPr>
            <w:tcW w:w="407"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Adresa</w:t>
            </w:r>
            <w:r w:rsidRPr="00D27117">
              <w:rPr>
                <w:rFonts w:ascii="Arial" w:hAnsi="Arial" w:cs="Arial"/>
                <w:color w:val="000000"/>
                <w:sz w:val="16"/>
                <w:szCs w:val="16"/>
              </w:rPr>
              <w:br/>
            </w:r>
            <w:r w:rsidRPr="00F36B46">
              <w:rPr>
                <w:rFonts w:ascii="Arial" w:hAnsi="Arial" w:cs="Arial"/>
                <w:color w:val="000000"/>
                <w:sz w:val="16"/>
                <w:szCs w:val="16"/>
              </w:rPr>
              <w:t>/sjedište</w:t>
            </w:r>
            <w:r w:rsidRPr="00D27117">
              <w:rPr>
                <w:rFonts w:ascii="Arial" w:hAnsi="Arial" w:cs="Arial"/>
                <w:color w:val="000000"/>
                <w:sz w:val="16"/>
                <w:szCs w:val="16"/>
              </w:rPr>
              <w:br/>
            </w:r>
            <w:r w:rsidRPr="00F36B46">
              <w:rPr>
                <w:rFonts w:ascii="Arial" w:hAnsi="Arial" w:cs="Arial"/>
                <w:color w:val="000000"/>
                <w:sz w:val="16"/>
                <w:szCs w:val="16"/>
              </w:rPr>
              <w:t>vjerovnika</w:t>
            </w:r>
          </w:p>
        </w:tc>
        <w:tc>
          <w:tcPr>
            <w:tcW w:w="521"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Iznos prijavljene</w:t>
            </w:r>
            <w:r w:rsidRPr="00D27117">
              <w:rPr>
                <w:rFonts w:ascii="Arial" w:hAnsi="Arial" w:cs="Arial"/>
                <w:color w:val="000000"/>
                <w:sz w:val="16"/>
                <w:szCs w:val="16"/>
              </w:rPr>
              <w:br/>
            </w:r>
            <w:r w:rsidRPr="00F36B46">
              <w:rPr>
                <w:rFonts w:ascii="Arial" w:hAnsi="Arial" w:cs="Arial"/>
                <w:color w:val="000000"/>
                <w:sz w:val="16"/>
                <w:szCs w:val="16"/>
              </w:rPr>
              <w:t>tražbine (kn)1</w:t>
            </w:r>
          </w:p>
        </w:tc>
        <w:tc>
          <w:tcPr>
            <w:tcW w:w="581"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Pravna osnova prijavljene</w:t>
            </w:r>
            <w:r w:rsidRPr="00D27117">
              <w:rPr>
                <w:rFonts w:ascii="Arial" w:hAnsi="Arial" w:cs="Arial"/>
                <w:color w:val="000000"/>
                <w:sz w:val="16"/>
                <w:szCs w:val="16"/>
              </w:rPr>
              <w:br/>
            </w:r>
            <w:r w:rsidRPr="00F36B46">
              <w:rPr>
                <w:rFonts w:ascii="Arial" w:hAnsi="Arial" w:cs="Arial"/>
                <w:color w:val="000000"/>
                <w:sz w:val="16"/>
                <w:szCs w:val="16"/>
              </w:rPr>
              <w:t>tražbine</w:t>
            </w:r>
          </w:p>
        </w:tc>
        <w:tc>
          <w:tcPr>
            <w:tcW w:w="521"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Iznos</w:t>
            </w:r>
            <w:r w:rsidRPr="00D27117">
              <w:rPr>
                <w:rFonts w:ascii="Arial" w:hAnsi="Arial" w:cs="Arial"/>
                <w:color w:val="000000"/>
                <w:sz w:val="16"/>
                <w:szCs w:val="16"/>
              </w:rPr>
              <w:br/>
            </w:r>
            <w:r w:rsidRPr="00F36B46">
              <w:rPr>
                <w:rFonts w:ascii="Arial" w:hAnsi="Arial" w:cs="Arial"/>
                <w:color w:val="000000"/>
                <w:sz w:val="16"/>
                <w:szCs w:val="16"/>
              </w:rPr>
              <w:t>priznate</w:t>
            </w:r>
            <w:r w:rsidRPr="00D27117">
              <w:rPr>
                <w:rFonts w:ascii="Arial" w:hAnsi="Arial" w:cs="Arial"/>
                <w:color w:val="000000"/>
                <w:sz w:val="16"/>
                <w:szCs w:val="16"/>
              </w:rPr>
              <w:br/>
            </w:r>
            <w:r w:rsidRPr="00F36B46">
              <w:rPr>
                <w:rFonts w:ascii="Arial" w:hAnsi="Arial" w:cs="Arial"/>
                <w:color w:val="000000"/>
                <w:sz w:val="16"/>
                <w:szCs w:val="16"/>
              </w:rPr>
              <w:t>tražbine</w:t>
            </w:r>
            <w:r w:rsidRPr="00D27117">
              <w:rPr>
                <w:rFonts w:ascii="Arial" w:hAnsi="Arial" w:cs="Arial"/>
                <w:color w:val="000000"/>
                <w:sz w:val="16"/>
                <w:szCs w:val="16"/>
              </w:rPr>
              <w:br/>
            </w:r>
            <w:r w:rsidRPr="00F36B46">
              <w:rPr>
                <w:rFonts w:ascii="Arial" w:hAnsi="Arial" w:cs="Arial"/>
                <w:color w:val="000000"/>
                <w:sz w:val="16"/>
                <w:szCs w:val="16"/>
              </w:rPr>
              <w:t>(kn)</w:t>
            </w:r>
          </w:p>
        </w:tc>
        <w:tc>
          <w:tcPr>
            <w:tcW w:w="472"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Pravna osnova</w:t>
            </w:r>
            <w:r w:rsidRPr="00D27117">
              <w:rPr>
                <w:rFonts w:ascii="Arial" w:hAnsi="Arial" w:cs="Arial"/>
                <w:color w:val="000000"/>
                <w:sz w:val="16"/>
                <w:szCs w:val="16"/>
              </w:rPr>
              <w:br/>
            </w:r>
            <w:r w:rsidRPr="00F36B46">
              <w:rPr>
                <w:rFonts w:ascii="Arial" w:hAnsi="Arial" w:cs="Arial"/>
                <w:color w:val="000000"/>
                <w:sz w:val="16"/>
                <w:szCs w:val="16"/>
              </w:rPr>
              <w:t>priznate tražbine</w:t>
            </w:r>
          </w:p>
        </w:tc>
        <w:tc>
          <w:tcPr>
            <w:tcW w:w="385"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Iznos</w:t>
            </w:r>
            <w:r w:rsidRPr="00D27117">
              <w:rPr>
                <w:rFonts w:ascii="Arial" w:hAnsi="Arial" w:cs="Arial"/>
                <w:color w:val="000000"/>
                <w:sz w:val="16"/>
                <w:szCs w:val="16"/>
              </w:rPr>
              <w:br/>
            </w:r>
            <w:r w:rsidRPr="00F36B46">
              <w:rPr>
                <w:rFonts w:ascii="Arial" w:hAnsi="Arial" w:cs="Arial"/>
                <w:color w:val="000000"/>
                <w:sz w:val="16"/>
                <w:szCs w:val="16"/>
              </w:rPr>
              <w:t>osporene</w:t>
            </w:r>
            <w:r w:rsidRPr="00D27117">
              <w:rPr>
                <w:rFonts w:ascii="Arial" w:hAnsi="Arial" w:cs="Arial"/>
                <w:color w:val="000000"/>
                <w:sz w:val="16"/>
                <w:szCs w:val="16"/>
              </w:rPr>
              <w:br/>
            </w:r>
            <w:r w:rsidRPr="00F36B46">
              <w:rPr>
                <w:rFonts w:ascii="Arial" w:hAnsi="Arial" w:cs="Arial"/>
                <w:color w:val="000000"/>
                <w:sz w:val="16"/>
                <w:szCs w:val="16"/>
              </w:rPr>
              <w:t>tražbine</w:t>
            </w:r>
            <w:r w:rsidRPr="00D27117">
              <w:rPr>
                <w:rFonts w:ascii="Arial" w:hAnsi="Arial" w:cs="Arial"/>
                <w:color w:val="000000"/>
                <w:sz w:val="16"/>
                <w:szCs w:val="16"/>
              </w:rPr>
              <w:br/>
            </w:r>
            <w:r w:rsidRPr="00F36B46">
              <w:rPr>
                <w:rFonts w:ascii="Arial" w:hAnsi="Arial" w:cs="Arial"/>
                <w:color w:val="000000"/>
                <w:sz w:val="16"/>
                <w:szCs w:val="16"/>
              </w:rPr>
              <w:t>(kn)</w:t>
            </w:r>
          </w:p>
        </w:tc>
        <w:tc>
          <w:tcPr>
            <w:tcW w:w="468"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Razlog</w:t>
            </w:r>
            <w:r w:rsidRPr="00D27117">
              <w:rPr>
                <w:rFonts w:ascii="Arial" w:hAnsi="Arial" w:cs="Arial"/>
                <w:color w:val="000000"/>
                <w:sz w:val="16"/>
                <w:szCs w:val="16"/>
              </w:rPr>
              <w:br/>
            </w:r>
            <w:r w:rsidRPr="00F36B46">
              <w:rPr>
                <w:rFonts w:ascii="Arial" w:hAnsi="Arial" w:cs="Arial"/>
                <w:color w:val="000000"/>
                <w:sz w:val="16"/>
                <w:szCs w:val="16"/>
              </w:rPr>
              <w:t>osporavanja</w:t>
            </w:r>
            <w:r w:rsidRPr="00D27117">
              <w:rPr>
                <w:rFonts w:ascii="Arial" w:hAnsi="Arial" w:cs="Arial"/>
                <w:color w:val="000000"/>
                <w:sz w:val="16"/>
                <w:szCs w:val="16"/>
              </w:rPr>
              <w:br/>
            </w:r>
            <w:r w:rsidRPr="00F36B46">
              <w:rPr>
                <w:rFonts w:ascii="Arial" w:hAnsi="Arial" w:cs="Arial"/>
                <w:color w:val="000000"/>
                <w:sz w:val="16"/>
                <w:szCs w:val="16"/>
              </w:rPr>
              <w:t>tražbine</w:t>
            </w:r>
          </w:p>
        </w:tc>
        <w:tc>
          <w:tcPr>
            <w:tcW w:w="345"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Oznaka ovršne</w:t>
            </w:r>
            <w:r w:rsidRPr="00D27117">
              <w:rPr>
                <w:rFonts w:ascii="Arial" w:hAnsi="Arial" w:cs="Arial"/>
                <w:color w:val="000000"/>
                <w:sz w:val="16"/>
                <w:szCs w:val="16"/>
              </w:rPr>
              <w:br/>
            </w:r>
            <w:r w:rsidRPr="00F36B46">
              <w:rPr>
                <w:rFonts w:ascii="Arial" w:hAnsi="Arial" w:cs="Arial"/>
                <w:color w:val="000000"/>
                <w:sz w:val="16"/>
                <w:szCs w:val="16"/>
              </w:rPr>
              <w:t>isprave ako se</w:t>
            </w:r>
            <w:r w:rsidRPr="00D27117">
              <w:rPr>
                <w:rFonts w:ascii="Arial" w:hAnsi="Arial" w:cs="Arial"/>
                <w:color w:val="000000"/>
                <w:sz w:val="16"/>
                <w:szCs w:val="16"/>
              </w:rPr>
              <w:br/>
            </w:r>
            <w:r w:rsidRPr="00F36B46">
              <w:rPr>
                <w:rFonts w:ascii="Arial" w:hAnsi="Arial" w:cs="Arial"/>
                <w:color w:val="000000"/>
                <w:sz w:val="16"/>
                <w:szCs w:val="16"/>
              </w:rPr>
              <w:t>tražbine zasniva na</w:t>
            </w:r>
            <w:r w:rsidRPr="00D27117">
              <w:rPr>
                <w:rFonts w:ascii="Arial" w:hAnsi="Arial" w:cs="Arial"/>
                <w:color w:val="000000"/>
                <w:sz w:val="16"/>
                <w:szCs w:val="16"/>
              </w:rPr>
              <w:br/>
            </w:r>
            <w:r w:rsidRPr="00F36B46">
              <w:rPr>
                <w:rFonts w:ascii="Arial" w:hAnsi="Arial" w:cs="Arial"/>
                <w:color w:val="000000"/>
                <w:sz w:val="16"/>
                <w:szCs w:val="16"/>
              </w:rPr>
              <w:t>ovršnoj ispravi</w:t>
            </w:r>
          </w:p>
        </w:tc>
      </w:tr>
      <w:tr w:rsidRPr="00F36B46" w:rsidR="00F36B46" w:rsidTr="00F36B46">
        <w:tc>
          <w:tcPr>
            <w:tcW w:w="345"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 xml:space="preserve">1.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 xml:space="preserve">Josip Ćibarić </w:t>
            </w:r>
          </w:p>
        </w:tc>
        <w:tc>
          <w:tcPr>
            <w:tcW w:w="512"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39121336346</w:t>
            </w:r>
          </w:p>
        </w:tc>
        <w:tc>
          <w:tcPr>
            <w:tcW w:w="407"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Zagreb,</w:t>
            </w:r>
            <w:r w:rsidRPr="00D27117">
              <w:rPr>
                <w:rFonts w:ascii="Arial" w:hAnsi="Arial" w:cs="Arial"/>
                <w:color w:val="000000"/>
                <w:sz w:val="16"/>
                <w:szCs w:val="16"/>
              </w:rPr>
              <w:br/>
            </w:r>
            <w:r w:rsidRPr="00F36B46">
              <w:rPr>
                <w:rFonts w:ascii="Arial" w:hAnsi="Arial" w:cs="Arial"/>
                <w:color w:val="000000"/>
                <w:sz w:val="16"/>
                <w:szCs w:val="16"/>
              </w:rPr>
              <w:t>Ločilnička</w:t>
            </w:r>
            <w:r w:rsidRPr="00D27117">
              <w:rPr>
                <w:rFonts w:ascii="Arial" w:hAnsi="Arial" w:cs="Arial"/>
                <w:color w:val="000000"/>
                <w:sz w:val="16"/>
                <w:szCs w:val="16"/>
              </w:rPr>
              <w:br/>
            </w:r>
            <w:r w:rsidRPr="00F36B46">
              <w:rPr>
                <w:rFonts w:ascii="Arial" w:hAnsi="Arial" w:cs="Arial"/>
                <w:color w:val="000000"/>
                <w:sz w:val="16"/>
                <w:szCs w:val="16"/>
              </w:rPr>
              <w:t>ulica 12</w:t>
            </w:r>
          </w:p>
        </w:tc>
        <w:tc>
          <w:tcPr>
            <w:tcW w:w="521" w:type="pct"/>
            <w:tcBorders>
              <w:top w:val="single" w:color="auto" w:sz="4" w:space="0"/>
              <w:left w:val="single" w:color="auto" w:sz="4" w:space="0"/>
              <w:bottom w:val="single" w:color="auto" w:sz="4" w:space="0"/>
              <w:right w:val="single" w:color="auto" w:sz="4" w:space="0"/>
            </w:tcBorders>
            <w:vAlign w:val="center"/>
            <w:hideMark/>
          </w:tcPr>
          <w:p w:rsidRPr="009D0E8E" w:rsidR="009D0E8E" w:rsidP="009D0E8E" w:rsidRDefault="009D0E8E">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Bruto iznos =</w:t>
            </w:r>
            <w:r w:rsidRPr="009D0E8E">
              <w:rPr>
                <w:rFonts w:ascii="Arial" w:hAnsi="Arial" w:cs="Arial"/>
                <w:color w:val="000000"/>
                <w:sz w:val="16"/>
                <w:szCs w:val="16"/>
              </w:rPr>
              <w:br/>
            </w:r>
            <w:r w:rsidRPr="00F36B46">
              <w:rPr>
                <w:rFonts w:ascii="Arial" w:hAnsi="Arial" w:cs="Arial"/>
                <w:color w:val="000000"/>
                <w:sz w:val="16"/>
                <w:szCs w:val="16"/>
              </w:rPr>
              <w:t>2.031,26 kn</w:t>
            </w:r>
            <w:r w:rsidRPr="009D0E8E">
              <w:rPr>
                <w:rFonts w:ascii="Arial" w:hAnsi="Arial" w:cs="Arial"/>
                <w:color w:val="000000"/>
                <w:sz w:val="16"/>
                <w:szCs w:val="16"/>
              </w:rPr>
              <w:br/>
            </w:r>
            <w:r w:rsidRPr="00F36B46">
              <w:rPr>
                <w:rFonts w:ascii="Arial" w:hAnsi="Arial" w:cs="Arial"/>
                <w:color w:val="000000"/>
                <w:sz w:val="16"/>
                <w:szCs w:val="16"/>
              </w:rPr>
              <w:t>Neto iznos =</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39"/>
            </w:tblGrid>
            <w:tr w:rsidRPr="009D0E8E" w:rsidR="009D0E8E" w:rsidTr="009D0E8E">
              <w:tc>
                <w:tcPr>
                  <w:tcW w:w="1248" w:type="dxa"/>
                  <w:tcBorders>
                    <w:top w:val="single" w:color="auto" w:sz="4" w:space="0"/>
                    <w:left w:val="single" w:color="auto" w:sz="4" w:space="0"/>
                    <w:bottom w:val="single" w:color="auto" w:sz="4" w:space="0"/>
                    <w:right w:val="single" w:color="auto" w:sz="4" w:space="0"/>
                  </w:tcBorders>
                  <w:vAlign w:val="center"/>
                  <w:hideMark/>
                </w:tcPr>
                <w:p w:rsidRPr="009D0E8E" w:rsidR="009D0E8E" w:rsidP="009D0E8E" w:rsidRDefault="009D0E8E">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1.625,01 kn</w:t>
                  </w:r>
                </w:p>
              </w:tc>
            </w:tr>
          </w:tbl>
          <w:p w:rsidRPr="00D27117" w:rsidR="00D27117" w:rsidP="00D27117" w:rsidRDefault="00D27117">
            <w:pPr>
              <w:overflowPunct/>
              <w:autoSpaceDE/>
              <w:autoSpaceDN/>
              <w:adjustRightInd/>
              <w:textAlignment w:val="auto"/>
              <w:rPr>
                <w:rFonts w:ascii="Arial" w:hAnsi="Arial" w:cs="Arial"/>
                <w:sz w:val="16"/>
                <w:szCs w:val="16"/>
              </w:rPr>
            </w:pPr>
          </w:p>
        </w:tc>
        <w:tc>
          <w:tcPr>
            <w:tcW w:w="581"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Neisplaćena plaća za veljaču</w:t>
            </w:r>
            <w:r w:rsidRPr="00D27117">
              <w:rPr>
                <w:rFonts w:ascii="Arial" w:hAnsi="Arial" w:cs="Arial"/>
                <w:color w:val="000000"/>
                <w:sz w:val="16"/>
                <w:szCs w:val="16"/>
              </w:rPr>
              <w:br/>
            </w:r>
            <w:r w:rsidRPr="00F36B46">
              <w:rPr>
                <w:rFonts w:ascii="Arial" w:hAnsi="Arial" w:cs="Arial"/>
                <w:color w:val="000000"/>
                <w:sz w:val="16"/>
                <w:szCs w:val="16"/>
              </w:rPr>
              <w:t>2020 godine</w:t>
            </w:r>
            <w:r w:rsidRPr="00D27117">
              <w:rPr>
                <w:rFonts w:ascii="Arial" w:hAnsi="Arial" w:cs="Arial"/>
                <w:color w:val="000000"/>
                <w:sz w:val="16"/>
                <w:szCs w:val="16"/>
              </w:rPr>
              <w:br/>
            </w:r>
            <w:r w:rsidRPr="00F36B46">
              <w:rPr>
                <w:rFonts w:ascii="Arial" w:hAnsi="Arial" w:cs="Arial"/>
                <w:color w:val="000000"/>
                <w:sz w:val="16"/>
                <w:szCs w:val="16"/>
              </w:rPr>
              <w:t>Obračunska lista plaće,</w:t>
            </w:r>
            <w:r w:rsidRPr="00D27117">
              <w:rPr>
                <w:rFonts w:ascii="Arial" w:hAnsi="Arial" w:cs="Arial"/>
                <w:color w:val="000000"/>
                <w:sz w:val="16"/>
                <w:szCs w:val="16"/>
              </w:rPr>
              <w:br/>
            </w:r>
            <w:r w:rsidRPr="00F36B46">
              <w:rPr>
                <w:rFonts w:ascii="Arial" w:hAnsi="Arial" w:cs="Arial"/>
                <w:color w:val="000000"/>
                <w:sz w:val="16"/>
                <w:szCs w:val="16"/>
              </w:rPr>
              <w:t>Popis NP1 Obrazaca za 2020.</w:t>
            </w:r>
            <w:r w:rsidRPr="00D27117">
              <w:rPr>
                <w:rFonts w:ascii="Arial" w:hAnsi="Arial" w:cs="Arial"/>
                <w:color w:val="000000"/>
                <w:sz w:val="16"/>
                <w:szCs w:val="16"/>
              </w:rPr>
              <w:br/>
            </w:r>
            <w:r w:rsidRPr="00F36B46">
              <w:rPr>
                <w:rFonts w:ascii="Arial" w:hAnsi="Arial" w:cs="Arial"/>
                <w:color w:val="000000"/>
                <w:sz w:val="16"/>
                <w:szCs w:val="16"/>
              </w:rPr>
              <w:t>godinu</w:t>
            </w:r>
          </w:p>
        </w:tc>
        <w:tc>
          <w:tcPr>
            <w:tcW w:w="521" w:type="pct"/>
            <w:tcBorders>
              <w:top w:val="single" w:color="auto" w:sz="4" w:space="0"/>
              <w:left w:val="single" w:color="auto" w:sz="4" w:space="0"/>
              <w:bottom w:val="single" w:color="auto" w:sz="4" w:space="0"/>
              <w:right w:val="single" w:color="auto" w:sz="4" w:space="0"/>
            </w:tcBorders>
            <w:vAlign w:val="center"/>
            <w:hideMark/>
          </w:tcPr>
          <w:p w:rsidRPr="00FE29C0" w:rsidR="00FE29C0" w:rsidP="00FE29C0" w:rsidRDefault="00FE29C0">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Bruto iznos =</w:t>
            </w:r>
            <w:r w:rsidRPr="00FE29C0">
              <w:rPr>
                <w:rFonts w:ascii="Arial" w:hAnsi="Arial" w:cs="Arial"/>
                <w:color w:val="000000"/>
                <w:sz w:val="16"/>
                <w:szCs w:val="16"/>
              </w:rPr>
              <w:br/>
            </w:r>
            <w:r w:rsidRPr="00F36B46">
              <w:rPr>
                <w:rFonts w:ascii="Arial" w:hAnsi="Arial" w:cs="Arial"/>
                <w:color w:val="000000"/>
                <w:sz w:val="16"/>
                <w:szCs w:val="16"/>
              </w:rPr>
              <w:t>2.031,26 kn</w:t>
            </w:r>
            <w:r w:rsidRPr="00FE29C0">
              <w:rPr>
                <w:rFonts w:ascii="Arial" w:hAnsi="Arial" w:cs="Arial"/>
                <w:color w:val="000000"/>
                <w:sz w:val="16"/>
                <w:szCs w:val="16"/>
              </w:rPr>
              <w:br/>
            </w:r>
            <w:r w:rsidRPr="00F36B46">
              <w:rPr>
                <w:rFonts w:ascii="Arial" w:hAnsi="Arial" w:cs="Arial"/>
                <w:color w:val="000000"/>
                <w:sz w:val="16"/>
                <w:szCs w:val="16"/>
              </w:rPr>
              <w:t>Neto iznos =</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39"/>
            </w:tblGrid>
            <w:tr w:rsidRPr="00FE29C0" w:rsidR="00FE29C0" w:rsidTr="00FE29C0">
              <w:tc>
                <w:tcPr>
                  <w:tcW w:w="1248" w:type="dxa"/>
                  <w:tcBorders>
                    <w:top w:val="single" w:color="auto" w:sz="4" w:space="0"/>
                    <w:left w:val="single" w:color="auto" w:sz="4" w:space="0"/>
                    <w:bottom w:val="single" w:color="auto" w:sz="4" w:space="0"/>
                    <w:right w:val="single" w:color="auto" w:sz="4" w:space="0"/>
                  </w:tcBorders>
                  <w:vAlign w:val="center"/>
                  <w:hideMark/>
                </w:tcPr>
                <w:p w:rsidRPr="00FE29C0" w:rsidR="00FE29C0" w:rsidP="00FE29C0" w:rsidRDefault="00FE29C0">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1.625,01 kn</w:t>
                  </w:r>
                </w:p>
              </w:tc>
            </w:tr>
          </w:tbl>
          <w:p w:rsidRPr="00D27117" w:rsidR="00D27117" w:rsidP="00D27117" w:rsidRDefault="00D27117">
            <w:pPr>
              <w:overflowPunct/>
              <w:autoSpaceDE/>
              <w:autoSpaceDN/>
              <w:adjustRightInd/>
              <w:textAlignment w:val="auto"/>
              <w:rPr>
                <w:rFonts w:ascii="Arial" w:hAnsi="Arial" w:cs="Arial"/>
                <w:sz w:val="16"/>
                <w:szCs w:val="16"/>
              </w:rPr>
            </w:pPr>
          </w:p>
        </w:tc>
        <w:tc>
          <w:tcPr>
            <w:tcW w:w="472"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Neisplaćena plaća za</w:t>
            </w:r>
            <w:r w:rsidRPr="00D27117">
              <w:rPr>
                <w:rFonts w:ascii="Arial" w:hAnsi="Arial" w:cs="Arial"/>
                <w:color w:val="000000"/>
                <w:sz w:val="16"/>
                <w:szCs w:val="16"/>
              </w:rPr>
              <w:br/>
            </w:r>
            <w:r w:rsidRPr="00F36B46">
              <w:rPr>
                <w:rFonts w:ascii="Arial" w:hAnsi="Arial" w:cs="Arial"/>
                <w:color w:val="000000"/>
                <w:sz w:val="16"/>
                <w:szCs w:val="16"/>
              </w:rPr>
              <w:t>veljaču 2020 godine</w:t>
            </w:r>
            <w:r w:rsidRPr="00D27117">
              <w:rPr>
                <w:rFonts w:ascii="Arial" w:hAnsi="Arial" w:cs="Arial"/>
                <w:color w:val="000000"/>
                <w:sz w:val="16"/>
                <w:szCs w:val="16"/>
              </w:rPr>
              <w:br/>
            </w:r>
            <w:r w:rsidRPr="00F36B46">
              <w:rPr>
                <w:rFonts w:ascii="Arial" w:hAnsi="Arial" w:cs="Arial"/>
                <w:color w:val="000000"/>
                <w:sz w:val="16"/>
                <w:szCs w:val="16"/>
              </w:rPr>
              <w:t>Obračunska lista</w:t>
            </w:r>
            <w:r w:rsidRPr="00D27117">
              <w:rPr>
                <w:rFonts w:ascii="Arial" w:hAnsi="Arial" w:cs="Arial"/>
                <w:color w:val="000000"/>
                <w:sz w:val="16"/>
                <w:szCs w:val="16"/>
              </w:rPr>
              <w:br/>
            </w:r>
            <w:r w:rsidRPr="00F36B46">
              <w:rPr>
                <w:rFonts w:ascii="Arial" w:hAnsi="Arial" w:cs="Arial"/>
                <w:color w:val="000000"/>
                <w:sz w:val="16"/>
                <w:szCs w:val="16"/>
              </w:rPr>
              <w:t>plaće,</w:t>
            </w:r>
            <w:r w:rsidRPr="00D27117">
              <w:rPr>
                <w:rFonts w:ascii="Arial" w:hAnsi="Arial" w:cs="Arial"/>
                <w:color w:val="000000"/>
                <w:sz w:val="16"/>
                <w:szCs w:val="16"/>
              </w:rPr>
              <w:br/>
            </w:r>
            <w:r w:rsidRPr="00F36B46">
              <w:rPr>
                <w:rFonts w:ascii="Arial" w:hAnsi="Arial" w:cs="Arial"/>
                <w:color w:val="000000"/>
                <w:sz w:val="16"/>
                <w:szCs w:val="16"/>
              </w:rPr>
              <w:t>Popis NP1 Obrazaca</w:t>
            </w:r>
            <w:r w:rsidRPr="00D27117">
              <w:rPr>
                <w:rFonts w:ascii="Arial" w:hAnsi="Arial" w:cs="Arial"/>
                <w:color w:val="000000"/>
                <w:sz w:val="16"/>
                <w:szCs w:val="16"/>
              </w:rPr>
              <w:br/>
            </w:r>
            <w:r w:rsidRPr="00F36B46">
              <w:rPr>
                <w:rFonts w:ascii="Arial" w:hAnsi="Arial" w:cs="Arial"/>
                <w:color w:val="000000"/>
                <w:sz w:val="16"/>
                <w:szCs w:val="16"/>
              </w:rPr>
              <w:t>za 2020. godinu</w:t>
            </w:r>
          </w:p>
        </w:tc>
        <w:tc>
          <w:tcPr>
            <w:tcW w:w="385" w:type="pct"/>
            <w:vAlign w:val="center"/>
            <w:hideMark/>
          </w:tcPr>
          <w:p w:rsidRPr="00D27117" w:rsidR="00D27117" w:rsidP="00D27117" w:rsidRDefault="00D27117">
            <w:pPr>
              <w:overflowPunct/>
              <w:autoSpaceDE/>
              <w:autoSpaceDN/>
              <w:adjustRightInd/>
              <w:textAlignment w:val="auto"/>
              <w:rPr>
                <w:rFonts w:ascii="Arial" w:hAnsi="Arial" w:cs="Arial"/>
                <w:sz w:val="16"/>
                <w:szCs w:val="16"/>
              </w:rPr>
            </w:pPr>
          </w:p>
        </w:tc>
        <w:tc>
          <w:tcPr>
            <w:tcW w:w="468" w:type="pct"/>
            <w:vAlign w:val="center"/>
            <w:hideMark/>
          </w:tcPr>
          <w:p w:rsidRPr="00D27117" w:rsidR="00D27117" w:rsidP="00D27117" w:rsidRDefault="00D27117">
            <w:pPr>
              <w:overflowPunct/>
              <w:autoSpaceDE/>
              <w:autoSpaceDN/>
              <w:adjustRightInd/>
              <w:textAlignment w:val="auto"/>
              <w:rPr>
                <w:rFonts w:ascii="Arial" w:hAnsi="Arial" w:cs="Arial"/>
                <w:sz w:val="16"/>
                <w:szCs w:val="16"/>
              </w:rPr>
            </w:pPr>
          </w:p>
        </w:tc>
        <w:tc>
          <w:tcPr>
            <w:tcW w:w="345" w:type="pct"/>
            <w:vAlign w:val="center"/>
            <w:hideMark/>
          </w:tcPr>
          <w:p w:rsidRPr="00D27117" w:rsidR="00D27117" w:rsidP="00D27117" w:rsidRDefault="00D27117">
            <w:pPr>
              <w:overflowPunct/>
              <w:autoSpaceDE/>
              <w:autoSpaceDN/>
              <w:adjustRightInd/>
              <w:textAlignment w:val="auto"/>
              <w:rPr>
                <w:rFonts w:ascii="Arial" w:hAnsi="Arial" w:cs="Arial"/>
                <w:sz w:val="16"/>
                <w:szCs w:val="16"/>
              </w:rPr>
            </w:pPr>
          </w:p>
        </w:tc>
      </w:tr>
      <w:tr w:rsidRPr="00F36B46" w:rsidR="00F36B46" w:rsidTr="00F36B46">
        <w:tc>
          <w:tcPr>
            <w:tcW w:w="345"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 xml:space="preserve">2.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 xml:space="preserve">Alan Zolić </w:t>
            </w:r>
          </w:p>
        </w:tc>
        <w:tc>
          <w:tcPr>
            <w:tcW w:w="512"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07682035299</w:t>
            </w:r>
          </w:p>
        </w:tc>
        <w:tc>
          <w:tcPr>
            <w:tcW w:w="407"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Zagreb,</w:t>
            </w:r>
            <w:r w:rsidRPr="00D27117">
              <w:rPr>
                <w:rFonts w:ascii="Arial" w:hAnsi="Arial" w:cs="Arial"/>
                <w:color w:val="000000"/>
                <w:sz w:val="16"/>
                <w:szCs w:val="16"/>
              </w:rPr>
              <w:br/>
            </w:r>
            <w:r w:rsidRPr="00F36B46">
              <w:rPr>
                <w:rFonts w:ascii="Arial" w:hAnsi="Arial" w:cs="Arial"/>
                <w:color w:val="000000"/>
                <w:sz w:val="16"/>
                <w:szCs w:val="16"/>
              </w:rPr>
              <w:t>Lelijska</w:t>
            </w:r>
            <w:r w:rsidRPr="00D27117">
              <w:rPr>
                <w:rFonts w:ascii="Arial" w:hAnsi="Arial" w:cs="Arial"/>
                <w:color w:val="000000"/>
                <w:sz w:val="16"/>
                <w:szCs w:val="16"/>
              </w:rPr>
              <w:br/>
            </w:r>
            <w:r w:rsidRPr="00F36B46">
              <w:rPr>
                <w:rFonts w:ascii="Arial" w:hAnsi="Arial" w:cs="Arial"/>
                <w:color w:val="000000"/>
                <w:sz w:val="16"/>
                <w:szCs w:val="16"/>
              </w:rPr>
              <w:t>ulica 33 A</w:t>
            </w:r>
          </w:p>
        </w:tc>
        <w:tc>
          <w:tcPr>
            <w:tcW w:w="521" w:type="pct"/>
            <w:tcBorders>
              <w:top w:val="single" w:color="auto" w:sz="4" w:space="0"/>
              <w:left w:val="single" w:color="auto" w:sz="4" w:space="0"/>
              <w:bottom w:val="single" w:color="auto" w:sz="4" w:space="0"/>
              <w:right w:val="single" w:color="auto" w:sz="4" w:space="0"/>
            </w:tcBorders>
            <w:vAlign w:val="center"/>
            <w:hideMark/>
          </w:tcPr>
          <w:p w:rsidRPr="00FE29C0" w:rsidR="00FE29C0" w:rsidP="00FE29C0" w:rsidRDefault="00FE29C0">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Bruto iznos =</w:t>
            </w:r>
            <w:r w:rsidRPr="00FE29C0">
              <w:rPr>
                <w:rFonts w:ascii="Arial" w:hAnsi="Arial" w:cs="Arial"/>
                <w:color w:val="000000"/>
                <w:sz w:val="16"/>
                <w:szCs w:val="16"/>
              </w:rPr>
              <w:br/>
            </w:r>
            <w:r w:rsidRPr="00F36B46">
              <w:rPr>
                <w:rFonts w:ascii="Arial" w:hAnsi="Arial" w:cs="Arial"/>
                <w:color w:val="000000"/>
                <w:sz w:val="16"/>
                <w:szCs w:val="16"/>
              </w:rPr>
              <w:t>31.527,31 kn</w:t>
            </w:r>
            <w:r w:rsidRPr="00FE29C0">
              <w:rPr>
                <w:rFonts w:ascii="Arial" w:hAnsi="Arial" w:cs="Arial"/>
                <w:color w:val="000000"/>
                <w:sz w:val="16"/>
                <w:szCs w:val="16"/>
              </w:rPr>
              <w:br/>
            </w:r>
            <w:r w:rsidRPr="00F36B46">
              <w:rPr>
                <w:rFonts w:ascii="Arial" w:hAnsi="Arial" w:cs="Arial"/>
                <w:color w:val="000000"/>
                <w:sz w:val="16"/>
                <w:szCs w:val="16"/>
              </w:rPr>
              <w:t>Neto iznos =</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39"/>
            </w:tblGrid>
            <w:tr w:rsidRPr="00FE29C0" w:rsidR="00FE29C0" w:rsidTr="00FE29C0">
              <w:tc>
                <w:tcPr>
                  <w:tcW w:w="1248" w:type="dxa"/>
                  <w:tcBorders>
                    <w:top w:val="single" w:color="auto" w:sz="4" w:space="0"/>
                    <w:left w:val="single" w:color="auto" w:sz="4" w:space="0"/>
                    <w:bottom w:val="single" w:color="auto" w:sz="4" w:space="0"/>
                    <w:right w:val="single" w:color="auto" w:sz="4" w:space="0"/>
                  </w:tcBorders>
                  <w:vAlign w:val="center"/>
                  <w:hideMark/>
                </w:tcPr>
                <w:p w:rsidRPr="00FE29C0" w:rsidR="00FE29C0" w:rsidP="00FE29C0" w:rsidRDefault="00FE29C0">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12.212,76 kn</w:t>
                  </w:r>
                </w:p>
              </w:tc>
            </w:tr>
          </w:tbl>
          <w:p w:rsidRPr="00D27117" w:rsidR="00D27117" w:rsidP="00D27117" w:rsidRDefault="00D27117">
            <w:pPr>
              <w:overflowPunct/>
              <w:autoSpaceDE/>
              <w:autoSpaceDN/>
              <w:adjustRightInd/>
              <w:textAlignment w:val="auto"/>
              <w:rPr>
                <w:rFonts w:ascii="Arial" w:hAnsi="Arial" w:cs="Arial"/>
                <w:sz w:val="16"/>
                <w:szCs w:val="16"/>
              </w:rPr>
            </w:pPr>
          </w:p>
        </w:tc>
        <w:tc>
          <w:tcPr>
            <w:tcW w:w="581"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Neisplaćene plaće od veljače</w:t>
            </w:r>
            <w:r w:rsidRPr="00D27117">
              <w:rPr>
                <w:rFonts w:ascii="Arial" w:hAnsi="Arial" w:cs="Arial"/>
                <w:color w:val="000000"/>
                <w:sz w:val="16"/>
                <w:szCs w:val="16"/>
              </w:rPr>
              <w:br/>
            </w:r>
            <w:r w:rsidRPr="00F36B46">
              <w:rPr>
                <w:rFonts w:ascii="Arial" w:hAnsi="Arial" w:cs="Arial"/>
                <w:color w:val="000000"/>
                <w:sz w:val="16"/>
                <w:szCs w:val="16"/>
              </w:rPr>
              <w:t>2020 do travnja 2021 godine</w:t>
            </w:r>
            <w:r w:rsidRPr="00D27117">
              <w:rPr>
                <w:rFonts w:ascii="Arial" w:hAnsi="Arial" w:cs="Arial"/>
                <w:color w:val="000000"/>
                <w:sz w:val="16"/>
                <w:szCs w:val="16"/>
              </w:rPr>
              <w:br/>
            </w:r>
            <w:r w:rsidRPr="00F36B46">
              <w:rPr>
                <w:rFonts w:ascii="Arial" w:hAnsi="Arial" w:cs="Arial"/>
                <w:color w:val="000000"/>
                <w:sz w:val="16"/>
                <w:szCs w:val="16"/>
              </w:rPr>
              <w:t>Popis NP1 Obrazaca za 2020.</w:t>
            </w:r>
            <w:r w:rsidRPr="00D27117">
              <w:rPr>
                <w:rFonts w:ascii="Arial" w:hAnsi="Arial" w:cs="Arial"/>
                <w:color w:val="000000"/>
                <w:sz w:val="16"/>
                <w:szCs w:val="16"/>
              </w:rPr>
              <w:br/>
            </w:r>
            <w:r w:rsidRPr="00F36B46">
              <w:rPr>
                <w:rFonts w:ascii="Arial" w:hAnsi="Arial" w:cs="Arial"/>
                <w:color w:val="000000"/>
                <w:sz w:val="16"/>
                <w:szCs w:val="16"/>
              </w:rPr>
              <w:t>godinu</w:t>
            </w:r>
          </w:p>
        </w:tc>
        <w:tc>
          <w:tcPr>
            <w:tcW w:w="521" w:type="pct"/>
            <w:tcBorders>
              <w:top w:val="single" w:color="auto" w:sz="4" w:space="0"/>
              <w:left w:val="single" w:color="auto" w:sz="4" w:space="0"/>
              <w:bottom w:val="single" w:color="auto" w:sz="4" w:space="0"/>
              <w:right w:val="single" w:color="auto" w:sz="4" w:space="0"/>
            </w:tcBorders>
            <w:vAlign w:val="center"/>
            <w:hideMark/>
          </w:tcPr>
          <w:p w:rsidRPr="00FE29C0" w:rsidR="00FE29C0" w:rsidP="00FE29C0" w:rsidRDefault="00FE29C0">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Bruto iznos =</w:t>
            </w:r>
            <w:r w:rsidRPr="00FE29C0">
              <w:rPr>
                <w:rFonts w:ascii="Arial" w:hAnsi="Arial" w:cs="Arial"/>
                <w:color w:val="000000"/>
                <w:sz w:val="16"/>
                <w:szCs w:val="16"/>
              </w:rPr>
              <w:br/>
            </w:r>
            <w:r w:rsidRPr="00F36B46">
              <w:rPr>
                <w:rFonts w:ascii="Arial" w:hAnsi="Arial" w:cs="Arial"/>
                <w:color w:val="000000"/>
                <w:sz w:val="16"/>
                <w:szCs w:val="16"/>
              </w:rPr>
              <w:t>31.527,31 kn</w:t>
            </w:r>
            <w:r w:rsidRPr="00FE29C0">
              <w:rPr>
                <w:rFonts w:ascii="Arial" w:hAnsi="Arial" w:cs="Arial"/>
                <w:color w:val="000000"/>
                <w:sz w:val="16"/>
                <w:szCs w:val="16"/>
              </w:rPr>
              <w:br/>
            </w:r>
            <w:r w:rsidRPr="00F36B46">
              <w:rPr>
                <w:rFonts w:ascii="Arial" w:hAnsi="Arial" w:cs="Arial"/>
                <w:color w:val="000000"/>
                <w:sz w:val="16"/>
                <w:szCs w:val="16"/>
              </w:rPr>
              <w:t>Neto iznos =</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39"/>
            </w:tblGrid>
            <w:tr w:rsidRPr="00FE29C0" w:rsidR="00FE29C0" w:rsidTr="00FE29C0">
              <w:tc>
                <w:tcPr>
                  <w:tcW w:w="1248" w:type="dxa"/>
                  <w:tcBorders>
                    <w:top w:val="single" w:color="auto" w:sz="4" w:space="0"/>
                    <w:left w:val="single" w:color="auto" w:sz="4" w:space="0"/>
                    <w:bottom w:val="single" w:color="auto" w:sz="4" w:space="0"/>
                    <w:right w:val="single" w:color="auto" w:sz="4" w:space="0"/>
                  </w:tcBorders>
                  <w:vAlign w:val="center"/>
                  <w:hideMark/>
                </w:tcPr>
                <w:p w:rsidRPr="00FE29C0" w:rsidR="00FE29C0" w:rsidP="00FE29C0" w:rsidRDefault="00FE29C0">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12.212,76 kn</w:t>
                  </w:r>
                </w:p>
              </w:tc>
            </w:tr>
          </w:tbl>
          <w:p w:rsidRPr="00D27117" w:rsidR="00D27117" w:rsidP="00D27117" w:rsidRDefault="00D27117">
            <w:pPr>
              <w:overflowPunct/>
              <w:autoSpaceDE/>
              <w:autoSpaceDN/>
              <w:adjustRightInd/>
              <w:textAlignment w:val="auto"/>
              <w:rPr>
                <w:rFonts w:ascii="Arial" w:hAnsi="Arial" w:cs="Arial"/>
                <w:sz w:val="16"/>
                <w:szCs w:val="16"/>
              </w:rPr>
            </w:pPr>
          </w:p>
        </w:tc>
        <w:tc>
          <w:tcPr>
            <w:tcW w:w="472" w:type="pct"/>
            <w:tcBorders>
              <w:top w:val="single" w:color="auto" w:sz="4" w:space="0"/>
              <w:left w:val="single" w:color="auto" w:sz="4" w:space="0"/>
              <w:bottom w:val="single" w:color="auto" w:sz="4" w:space="0"/>
              <w:right w:val="single" w:color="auto" w:sz="4" w:space="0"/>
            </w:tcBorders>
            <w:vAlign w:val="center"/>
            <w:hideMark/>
          </w:tcPr>
          <w:p w:rsidRPr="00D27117" w:rsidR="00D27117" w:rsidP="00D27117" w:rsidRDefault="00D27117">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Neisplaćene plaće od</w:t>
            </w:r>
            <w:r w:rsidRPr="00D27117">
              <w:rPr>
                <w:rFonts w:ascii="Arial" w:hAnsi="Arial" w:cs="Arial"/>
                <w:color w:val="000000"/>
                <w:sz w:val="16"/>
                <w:szCs w:val="16"/>
              </w:rPr>
              <w:br/>
            </w:r>
            <w:r w:rsidRPr="00F36B46">
              <w:rPr>
                <w:rFonts w:ascii="Arial" w:hAnsi="Arial" w:cs="Arial"/>
                <w:color w:val="000000"/>
                <w:sz w:val="16"/>
                <w:szCs w:val="16"/>
              </w:rPr>
              <w:t>veljače 2020 do</w:t>
            </w:r>
            <w:r w:rsidRPr="00D27117">
              <w:rPr>
                <w:rFonts w:ascii="Arial" w:hAnsi="Arial" w:cs="Arial"/>
                <w:color w:val="000000"/>
                <w:sz w:val="16"/>
                <w:szCs w:val="16"/>
              </w:rPr>
              <w:br/>
            </w:r>
            <w:r w:rsidRPr="00F36B46">
              <w:rPr>
                <w:rFonts w:ascii="Arial" w:hAnsi="Arial" w:cs="Arial"/>
                <w:color w:val="000000"/>
                <w:sz w:val="16"/>
                <w:szCs w:val="16"/>
              </w:rPr>
              <w:t>travnja 2021 godine</w:t>
            </w:r>
            <w:r w:rsidRPr="00D27117">
              <w:rPr>
                <w:rFonts w:ascii="Arial" w:hAnsi="Arial" w:cs="Arial"/>
                <w:color w:val="000000"/>
                <w:sz w:val="16"/>
                <w:szCs w:val="16"/>
              </w:rPr>
              <w:br/>
            </w:r>
            <w:r w:rsidRPr="00F36B46">
              <w:rPr>
                <w:rFonts w:ascii="Arial" w:hAnsi="Arial" w:cs="Arial"/>
                <w:color w:val="000000"/>
                <w:sz w:val="16"/>
                <w:szCs w:val="16"/>
              </w:rPr>
              <w:t>Popis NP1 Obrazaca</w:t>
            </w:r>
            <w:r w:rsidRPr="00F36B46" w:rsidR="00794BC8">
              <w:rPr>
                <w:rFonts w:ascii="Arial" w:hAnsi="Arial" w:cs="Arial"/>
                <w:color w:val="000000"/>
                <w:sz w:val="16"/>
                <w:szCs w:val="16"/>
              </w:rPr>
              <w:t xml:space="preserve"> za 2021 godinu</w:t>
            </w:r>
          </w:p>
        </w:tc>
        <w:tc>
          <w:tcPr>
            <w:tcW w:w="385" w:type="pct"/>
            <w:vAlign w:val="center"/>
            <w:hideMark/>
          </w:tcPr>
          <w:p w:rsidRPr="00D27117" w:rsidR="00D27117" w:rsidP="00D27117" w:rsidRDefault="00D27117">
            <w:pPr>
              <w:overflowPunct/>
              <w:autoSpaceDE/>
              <w:autoSpaceDN/>
              <w:adjustRightInd/>
              <w:textAlignment w:val="auto"/>
              <w:rPr>
                <w:rFonts w:ascii="Arial" w:hAnsi="Arial" w:cs="Arial"/>
                <w:sz w:val="16"/>
                <w:szCs w:val="16"/>
              </w:rPr>
            </w:pPr>
          </w:p>
        </w:tc>
        <w:tc>
          <w:tcPr>
            <w:tcW w:w="468" w:type="pct"/>
            <w:vAlign w:val="center"/>
            <w:hideMark/>
          </w:tcPr>
          <w:p w:rsidRPr="00D27117" w:rsidR="00D27117" w:rsidP="00D27117" w:rsidRDefault="00D27117">
            <w:pPr>
              <w:overflowPunct/>
              <w:autoSpaceDE/>
              <w:autoSpaceDN/>
              <w:adjustRightInd/>
              <w:textAlignment w:val="auto"/>
              <w:rPr>
                <w:rFonts w:ascii="Arial" w:hAnsi="Arial" w:cs="Arial"/>
                <w:sz w:val="16"/>
                <w:szCs w:val="16"/>
              </w:rPr>
            </w:pPr>
          </w:p>
        </w:tc>
        <w:tc>
          <w:tcPr>
            <w:tcW w:w="345" w:type="pct"/>
            <w:vAlign w:val="center"/>
            <w:hideMark/>
          </w:tcPr>
          <w:p w:rsidRPr="00D27117" w:rsidR="00D27117" w:rsidP="00D27117" w:rsidRDefault="00D27117">
            <w:pPr>
              <w:overflowPunct/>
              <w:autoSpaceDE/>
              <w:autoSpaceDN/>
              <w:adjustRightInd/>
              <w:textAlignment w:val="auto"/>
              <w:rPr>
                <w:rFonts w:ascii="Arial" w:hAnsi="Arial" w:cs="Arial"/>
                <w:sz w:val="16"/>
                <w:szCs w:val="16"/>
              </w:rPr>
            </w:pPr>
          </w:p>
        </w:tc>
      </w:tr>
      <w:tr w:rsidRPr="00F36B46" w:rsidR="00F36B46" w:rsidTr="00F36B46">
        <w:tc>
          <w:tcPr>
            <w:tcW w:w="345" w:type="pct"/>
            <w:tcBorders>
              <w:top w:val="single" w:color="auto" w:sz="4" w:space="0"/>
              <w:left w:val="single" w:color="auto" w:sz="4" w:space="0"/>
              <w:bottom w:val="single" w:color="auto" w:sz="4" w:space="0"/>
              <w:right w:val="single" w:color="auto" w:sz="4" w:space="0"/>
            </w:tcBorders>
            <w:vAlign w:val="center"/>
          </w:tcPr>
          <w:p w:rsidRPr="00F36B46" w:rsidR="00F36B46" w:rsidP="00D27117" w:rsidRDefault="00F36B46">
            <w:pPr>
              <w:overflowPunct/>
              <w:autoSpaceDE/>
              <w:autoSpaceDN/>
              <w:adjustRightInd/>
              <w:textAlignment w:val="auto"/>
              <w:rPr>
                <w:rFonts w:ascii="Arial" w:hAnsi="Arial" w:cs="Arial"/>
                <w:color w:val="000000"/>
                <w:sz w:val="16"/>
                <w:szCs w:val="16"/>
              </w:rPr>
            </w:pPr>
            <w:r w:rsidRPr="00F36B46">
              <w:rPr>
                <w:rFonts w:ascii="Arial" w:hAnsi="Arial" w:cs="Arial"/>
                <w:color w:val="000000"/>
                <w:sz w:val="16"/>
                <w:szCs w:val="16"/>
              </w:rPr>
              <w:t>3.</w:t>
            </w:r>
          </w:p>
        </w:tc>
        <w:tc>
          <w:tcPr>
            <w:tcW w:w="443" w:type="pct"/>
            <w:tcBorders>
              <w:top w:val="single" w:color="auto" w:sz="4" w:space="0"/>
              <w:left w:val="single" w:color="auto" w:sz="4" w:space="0"/>
              <w:bottom w:val="single" w:color="auto" w:sz="4" w:space="0"/>
              <w:right w:val="single" w:color="auto" w:sz="4" w:space="0"/>
            </w:tcBorders>
            <w:vAlign w:val="center"/>
          </w:tcPr>
          <w:p w:rsidRPr="00F36B46" w:rsidR="00F36B46" w:rsidP="00D27117" w:rsidRDefault="00F36B46">
            <w:pPr>
              <w:overflowPunct/>
              <w:autoSpaceDE/>
              <w:autoSpaceDN/>
              <w:adjustRightInd/>
              <w:textAlignment w:val="auto"/>
              <w:rPr>
                <w:rFonts w:ascii="Arial" w:hAnsi="Arial" w:cs="Arial"/>
                <w:color w:val="000000"/>
                <w:sz w:val="16"/>
                <w:szCs w:val="16"/>
              </w:rPr>
            </w:pPr>
            <w:r w:rsidRPr="00F36B46">
              <w:rPr>
                <w:rFonts w:ascii="Arial" w:hAnsi="Arial" w:cs="Arial"/>
                <w:color w:val="000000"/>
                <w:sz w:val="16"/>
                <w:szCs w:val="16"/>
              </w:rPr>
              <w:t>Republika</w:t>
            </w:r>
            <w:r w:rsidRPr="00D27117">
              <w:rPr>
                <w:rFonts w:ascii="Arial" w:hAnsi="Arial" w:cs="Arial"/>
                <w:color w:val="000000"/>
                <w:sz w:val="16"/>
                <w:szCs w:val="16"/>
              </w:rPr>
              <w:br/>
            </w:r>
            <w:r w:rsidRPr="00F36B46">
              <w:rPr>
                <w:rFonts w:ascii="Arial" w:hAnsi="Arial" w:cs="Arial"/>
                <w:color w:val="000000"/>
                <w:sz w:val="16"/>
                <w:szCs w:val="16"/>
              </w:rPr>
              <w:t>Hrvatska,</w:t>
            </w:r>
            <w:r w:rsidRPr="00D27117">
              <w:rPr>
                <w:rFonts w:ascii="Arial" w:hAnsi="Arial" w:cs="Arial"/>
                <w:color w:val="000000"/>
                <w:sz w:val="16"/>
                <w:szCs w:val="16"/>
              </w:rPr>
              <w:br/>
            </w:r>
            <w:r w:rsidRPr="00F36B46">
              <w:rPr>
                <w:rFonts w:ascii="Arial" w:hAnsi="Arial" w:cs="Arial"/>
                <w:color w:val="000000"/>
                <w:sz w:val="16"/>
                <w:szCs w:val="16"/>
              </w:rPr>
              <w:t>Ministarstvo</w:t>
            </w:r>
            <w:r w:rsidRPr="00D27117">
              <w:rPr>
                <w:rFonts w:ascii="Arial" w:hAnsi="Arial" w:cs="Arial"/>
                <w:color w:val="000000"/>
                <w:sz w:val="16"/>
                <w:szCs w:val="16"/>
              </w:rPr>
              <w:br/>
            </w:r>
            <w:r w:rsidRPr="00F36B46">
              <w:rPr>
                <w:rFonts w:ascii="Arial" w:hAnsi="Arial" w:cs="Arial"/>
                <w:color w:val="000000"/>
                <w:sz w:val="16"/>
                <w:szCs w:val="16"/>
              </w:rPr>
              <w:t>financija,</w:t>
            </w:r>
            <w:r w:rsidRPr="00D27117">
              <w:rPr>
                <w:rFonts w:ascii="Arial" w:hAnsi="Arial" w:cs="Arial"/>
                <w:color w:val="000000"/>
                <w:sz w:val="16"/>
                <w:szCs w:val="16"/>
              </w:rPr>
              <w:br/>
            </w:r>
            <w:r w:rsidRPr="00F36B46">
              <w:rPr>
                <w:rFonts w:ascii="Arial" w:hAnsi="Arial" w:cs="Arial"/>
                <w:color w:val="000000"/>
                <w:sz w:val="16"/>
                <w:szCs w:val="16"/>
              </w:rPr>
              <w:t>Porezna</w:t>
            </w:r>
            <w:r w:rsidRPr="00D27117">
              <w:rPr>
                <w:rFonts w:ascii="Arial" w:hAnsi="Arial" w:cs="Arial"/>
                <w:color w:val="000000"/>
                <w:sz w:val="16"/>
                <w:szCs w:val="16"/>
              </w:rPr>
              <w:br/>
            </w:r>
            <w:r w:rsidRPr="00F36B46">
              <w:rPr>
                <w:rFonts w:ascii="Arial" w:hAnsi="Arial" w:cs="Arial"/>
                <w:color w:val="000000"/>
                <w:sz w:val="16"/>
                <w:szCs w:val="16"/>
              </w:rPr>
              <w:t>uprava,</w:t>
            </w:r>
            <w:r w:rsidRPr="00D27117">
              <w:rPr>
                <w:rFonts w:ascii="Arial" w:hAnsi="Arial" w:cs="Arial"/>
                <w:color w:val="000000"/>
                <w:sz w:val="16"/>
                <w:szCs w:val="16"/>
              </w:rPr>
              <w:br/>
            </w:r>
            <w:r w:rsidRPr="00F36B46">
              <w:rPr>
                <w:rFonts w:ascii="Arial" w:hAnsi="Arial" w:cs="Arial"/>
                <w:color w:val="000000"/>
                <w:sz w:val="16"/>
                <w:szCs w:val="16"/>
              </w:rPr>
              <w:t>Područni ured</w:t>
            </w:r>
            <w:r w:rsidRPr="00D27117">
              <w:rPr>
                <w:rFonts w:ascii="Arial" w:hAnsi="Arial" w:cs="Arial"/>
                <w:color w:val="000000"/>
                <w:sz w:val="16"/>
                <w:szCs w:val="16"/>
              </w:rPr>
              <w:br/>
            </w:r>
            <w:r w:rsidRPr="00F36B46">
              <w:rPr>
                <w:rFonts w:ascii="Arial" w:hAnsi="Arial" w:cs="Arial"/>
                <w:color w:val="000000"/>
                <w:sz w:val="16"/>
                <w:szCs w:val="16"/>
              </w:rPr>
              <w:lastRenderedPageBreak/>
              <w:t>Zagreb</w:t>
            </w:r>
          </w:p>
        </w:tc>
        <w:tc>
          <w:tcPr>
            <w:tcW w:w="512" w:type="pct"/>
            <w:tcBorders>
              <w:top w:val="single" w:color="auto" w:sz="4" w:space="0"/>
              <w:left w:val="single" w:color="auto" w:sz="4" w:space="0"/>
              <w:bottom w:val="single" w:color="auto" w:sz="4" w:space="0"/>
              <w:right w:val="single" w:color="auto" w:sz="4" w:space="0"/>
            </w:tcBorders>
            <w:vAlign w:val="center"/>
          </w:tcPr>
          <w:p w:rsidRPr="00F36B46" w:rsidR="00F36B46" w:rsidP="00D27117" w:rsidRDefault="00F36B46">
            <w:pPr>
              <w:overflowPunct/>
              <w:autoSpaceDE/>
              <w:autoSpaceDN/>
              <w:adjustRightInd/>
              <w:textAlignment w:val="auto"/>
              <w:rPr>
                <w:rFonts w:ascii="Arial" w:hAnsi="Arial" w:cs="Arial"/>
                <w:color w:val="000000"/>
                <w:sz w:val="16"/>
                <w:szCs w:val="16"/>
              </w:rPr>
            </w:pPr>
            <w:r w:rsidRPr="00F36B46">
              <w:rPr>
                <w:rFonts w:ascii="Arial" w:hAnsi="Arial" w:cs="Arial"/>
                <w:color w:val="000000"/>
                <w:sz w:val="16"/>
                <w:szCs w:val="16"/>
              </w:rPr>
              <w:lastRenderedPageBreak/>
              <w:t>18683136487</w:t>
            </w:r>
          </w:p>
        </w:tc>
        <w:tc>
          <w:tcPr>
            <w:tcW w:w="407" w:type="pct"/>
            <w:tcBorders>
              <w:top w:val="single" w:color="auto" w:sz="4" w:space="0"/>
              <w:left w:val="single" w:color="auto" w:sz="4" w:space="0"/>
              <w:bottom w:val="single" w:color="auto" w:sz="4" w:space="0"/>
              <w:right w:val="single" w:color="auto" w:sz="4" w:space="0"/>
            </w:tcBorders>
            <w:vAlign w:val="center"/>
          </w:tcPr>
          <w:p w:rsidRPr="00F36B46" w:rsidR="00F36B46" w:rsidP="00D27117" w:rsidRDefault="00F36B46">
            <w:pPr>
              <w:overflowPunct/>
              <w:autoSpaceDE/>
              <w:autoSpaceDN/>
              <w:adjustRightInd/>
              <w:textAlignment w:val="auto"/>
              <w:rPr>
                <w:rFonts w:ascii="Arial" w:hAnsi="Arial" w:cs="Arial"/>
                <w:color w:val="000000"/>
                <w:sz w:val="16"/>
                <w:szCs w:val="16"/>
              </w:rPr>
            </w:pPr>
            <w:r w:rsidRPr="00F36B46">
              <w:rPr>
                <w:rFonts w:ascii="Arial" w:hAnsi="Arial" w:cs="Arial"/>
                <w:color w:val="000000"/>
                <w:sz w:val="16"/>
                <w:szCs w:val="16"/>
              </w:rPr>
              <w:t>Zagreb,</w:t>
            </w:r>
            <w:r w:rsidRPr="00D27117">
              <w:rPr>
                <w:rFonts w:ascii="Arial" w:hAnsi="Arial" w:cs="Arial"/>
                <w:color w:val="000000"/>
                <w:sz w:val="16"/>
                <w:szCs w:val="16"/>
              </w:rPr>
              <w:br/>
            </w:r>
            <w:r w:rsidRPr="00F36B46">
              <w:rPr>
                <w:rFonts w:ascii="Arial" w:hAnsi="Arial" w:cs="Arial"/>
                <w:color w:val="000000"/>
                <w:sz w:val="16"/>
                <w:szCs w:val="16"/>
              </w:rPr>
              <w:t>Avenija</w:t>
            </w:r>
            <w:r w:rsidRPr="00D27117">
              <w:rPr>
                <w:rFonts w:ascii="Arial" w:hAnsi="Arial" w:cs="Arial"/>
                <w:color w:val="000000"/>
                <w:sz w:val="16"/>
                <w:szCs w:val="16"/>
              </w:rPr>
              <w:br/>
            </w:r>
            <w:r w:rsidRPr="00F36B46">
              <w:rPr>
                <w:rFonts w:ascii="Arial" w:hAnsi="Arial" w:cs="Arial"/>
                <w:color w:val="000000"/>
                <w:sz w:val="16"/>
                <w:szCs w:val="16"/>
              </w:rPr>
              <w:t>Dubrovnik</w:t>
            </w:r>
            <w:r w:rsidRPr="00D27117">
              <w:rPr>
                <w:rFonts w:ascii="Arial" w:hAnsi="Arial" w:cs="Arial"/>
                <w:color w:val="000000"/>
                <w:sz w:val="16"/>
                <w:szCs w:val="16"/>
              </w:rPr>
              <w:br/>
            </w:r>
            <w:r w:rsidRPr="00F36B46">
              <w:rPr>
                <w:rFonts w:ascii="Arial" w:hAnsi="Arial" w:cs="Arial"/>
                <w:color w:val="000000"/>
                <w:sz w:val="16"/>
                <w:szCs w:val="16"/>
              </w:rPr>
              <w:t>32</w:t>
            </w:r>
          </w:p>
        </w:tc>
        <w:tc>
          <w:tcPr>
            <w:tcW w:w="521" w:type="pct"/>
            <w:tcBorders>
              <w:top w:val="single" w:color="auto" w:sz="4" w:space="0"/>
              <w:left w:val="single" w:color="auto" w:sz="4" w:space="0"/>
              <w:bottom w:val="single" w:color="auto" w:sz="4" w:space="0"/>
              <w:right w:val="single" w:color="auto" w:sz="4" w:space="0"/>
            </w:tcBorders>
            <w:vAlign w:val="center"/>
          </w:tcPr>
          <w:p w:rsidRPr="00F36B46" w:rsidR="00F36B46" w:rsidP="00FE29C0" w:rsidRDefault="00F36B46">
            <w:pPr>
              <w:overflowPunct/>
              <w:autoSpaceDE/>
              <w:autoSpaceDN/>
              <w:adjustRightInd/>
              <w:textAlignment w:val="auto"/>
              <w:rPr>
                <w:rFonts w:ascii="Arial" w:hAnsi="Arial" w:cs="Arial"/>
                <w:color w:val="000000"/>
                <w:sz w:val="16"/>
                <w:szCs w:val="16"/>
              </w:rPr>
            </w:pPr>
            <w:r w:rsidRPr="00F36B46">
              <w:rPr>
                <w:rFonts w:ascii="Arial" w:hAnsi="Arial" w:cs="Arial"/>
                <w:color w:val="000000"/>
                <w:sz w:val="16"/>
                <w:szCs w:val="16"/>
              </w:rPr>
              <w:t>32.139,86 kn</w:t>
            </w:r>
          </w:p>
        </w:tc>
        <w:tc>
          <w:tcPr>
            <w:tcW w:w="581" w:type="pct"/>
            <w:tcBorders>
              <w:top w:val="single" w:color="auto" w:sz="4" w:space="0"/>
              <w:left w:val="single" w:color="auto" w:sz="4" w:space="0"/>
              <w:bottom w:val="single" w:color="auto" w:sz="4" w:space="0"/>
              <w:right w:val="single" w:color="auto" w:sz="4" w:space="0"/>
            </w:tcBorders>
            <w:vAlign w:val="center"/>
          </w:tcPr>
          <w:p w:rsidRPr="00F36B46" w:rsidR="00F36B46" w:rsidP="00D27117" w:rsidRDefault="00F36B46">
            <w:pPr>
              <w:overflowPunct/>
              <w:autoSpaceDE/>
              <w:autoSpaceDN/>
              <w:adjustRightInd/>
              <w:textAlignment w:val="auto"/>
              <w:rPr>
                <w:rFonts w:ascii="Arial" w:hAnsi="Arial" w:cs="Arial"/>
                <w:color w:val="000000"/>
                <w:sz w:val="16"/>
                <w:szCs w:val="16"/>
              </w:rPr>
            </w:pPr>
            <w:r w:rsidRPr="00F36B46">
              <w:rPr>
                <w:rFonts w:ascii="Arial" w:hAnsi="Arial" w:cs="Arial"/>
                <w:color w:val="000000"/>
                <w:sz w:val="16"/>
                <w:szCs w:val="16"/>
              </w:rPr>
              <w:t>Doprinosi za mirovinsko</w:t>
            </w:r>
            <w:r w:rsidRPr="00D27117">
              <w:rPr>
                <w:rFonts w:ascii="Arial" w:hAnsi="Arial" w:cs="Arial"/>
                <w:color w:val="000000"/>
                <w:sz w:val="16"/>
                <w:szCs w:val="16"/>
              </w:rPr>
              <w:br/>
            </w:r>
            <w:r w:rsidRPr="00F36B46">
              <w:rPr>
                <w:rFonts w:ascii="Arial" w:hAnsi="Arial" w:cs="Arial"/>
                <w:color w:val="000000"/>
                <w:sz w:val="16"/>
                <w:szCs w:val="16"/>
              </w:rPr>
              <w:t>osiguranje II stup temeljem</w:t>
            </w:r>
            <w:r w:rsidRPr="00D27117">
              <w:rPr>
                <w:rFonts w:ascii="Arial" w:hAnsi="Arial" w:cs="Arial"/>
                <w:color w:val="000000"/>
                <w:sz w:val="16"/>
                <w:szCs w:val="16"/>
              </w:rPr>
              <w:br/>
            </w:r>
            <w:r w:rsidRPr="00F36B46">
              <w:rPr>
                <w:rFonts w:ascii="Arial" w:hAnsi="Arial" w:cs="Arial"/>
                <w:color w:val="000000"/>
                <w:sz w:val="16"/>
                <w:szCs w:val="16"/>
              </w:rPr>
              <w:t>radnog odnosa (2283),</w:t>
            </w:r>
            <w:r w:rsidRPr="00D27117">
              <w:rPr>
                <w:rFonts w:ascii="Arial" w:hAnsi="Arial" w:cs="Arial"/>
                <w:color w:val="000000"/>
                <w:sz w:val="16"/>
                <w:szCs w:val="16"/>
              </w:rPr>
              <w:br/>
            </w:r>
            <w:r w:rsidRPr="00F36B46">
              <w:rPr>
                <w:rFonts w:ascii="Arial" w:hAnsi="Arial" w:cs="Arial"/>
                <w:color w:val="000000"/>
                <w:sz w:val="16"/>
                <w:szCs w:val="16"/>
              </w:rPr>
              <w:t>Doprinosi za mirovinsko</w:t>
            </w:r>
            <w:r w:rsidRPr="00D27117">
              <w:rPr>
                <w:rFonts w:ascii="Arial" w:hAnsi="Arial" w:cs="Arial"/>
                <w:color w:val="000000"/>
                <w:sz w:val="16"/>
                <w:szCs w:val="16"/>
              </w:rPr>
              <w:br/>
            </w:r>
            <w:r w:rsidRPr="00F36B46">
              <w:rPr>
                <w:rFonts w:ascii="Arial" w:hAnsi="Arial" w:cs="Arial"/>
                <w:color w:val="000000"/>
                <w:sz w:val="16"/>
                <w:szCs w:val="16"/>
              </w:rPr>
              <w:t>osiguranje na temelju</w:t>
            </w:r>
            <w:r w:rsidRPr="00D27117">
              <w:rPr>
                <w:rFonts w:ascii="Arial" w:hAnsi="Arial" w:cs="Arial"/>
                <w:color w:val="000000"/>
                <w:sz w:val="16"/>
                <w:szCs w:val="16"/>
              </w:rPr>
              <w:br/>
            </w:r>
            <w:r w:rsidRPr="00F36B46">
              <w:rPr>
                <w:rFonts w:ascii="Arial" w:hAnsi="Arial" w:cs="Arial"/>
                <w:color w:val="000000"/>
                <w:sz w:val="16"/>
                <w:szCs w:val="16"/>
              </w:rPr>
              <w:lastRenderedPageBreak/>
              <w:t>generacijske solidarnosti</w:t>
            </w:r>
            <w:r w:rsidRPr="00D27117">
              <w:rPr>
                <w:rFonts w:ascii="Arial" w:hAnsi="Arial" w:cs="Arial"/>
                <w:color w:val="000000"/>
                <w:sz w:val="16"/>
                <w:szCs w:val="16"/>
              </w:rPr>
              <w:br/>
            </w:r>
            <w:r w:rsidRPr="00F36B46">
              <w:rPr>
                <w:rFonts w:ascii="Arial" w:hAnsi="Arial" w:cs="Arial"/>
                <w:color w:val="000000"/>
                <w:sz w:val="16"/>
                <w:szCs w:val="16"/>
              </w:rPr>
              <w:t>temeljem radnog odnosa</w:t>
            </w:r>
            <w:r w:rsidRPr="00D27117">
              <w:rPr>
                <w:rFonts w:ascii="Arial" w:hAnsi="Arial" w:cs="Arial"/>
                <w:color w:val="000000"/>
                <w:sz w:val="16"/>
                <w:szCs w:val="16"/>
              </w:rPr>
              <w:br/>
            </w:r>
            <w:r w:rsidRPr="00F36B46">
              <w:rPr>
                <w:rFonts w:ascii="Arial" w:hAnsi="Arial" w:cs="Arial"/>
                <w:color w:val="000000"/>
                <w:sz w:val="16"/>
                <w:szCs w:val="16"/>
              </w:rPr>
              <w:t>(8168),</w:t>
            </w:r>
            <w:r w:rsidRPr="00D27117">
              <w:rPr>
                <w:rFonts w:ascii="Arial" w:hAnsi="Arial" w:cs="Arial"/>
                <w:color w:val="000000"/>
                <w:sz w:val="16"/>
                <w:szCs w:val="16"/>
              </w:rPr>
              <w:br/>
            </w:r>
            <w:r w:rsidRPr="00F36B46">
              <w:rPr>
                <w:rFonts w:ascii="Arial" w:hAnsi="Arial" w:cs="Arial"/>
                <w:color w:val="000000"/>
                <w:sz w:val="16"/>
                <w:szCs w:val="16"/>
              </w:rPr>
              <w:t>Doprinosi za zdravstveno</w:t>
            </w:r>
            <w:r w:rsidRPr="00D27117">
              <w:rPr>
                <w:rFonts w:ascii="Arial" w:hAnsi="Arial" w:cs="Arial"/>
                <w:color w:val="000000"/>
                <w:sz w:val="16"/>
                <w:szCs w:val="16"/>
              </w:rPr>
              <w:br/>
            </w:r>
            <w:r w:rsidRPr="00F36B46">
              <w:rPr>
                <w:rFonts w:ascii="Arial" w:hAnsi="Arial" w:cs="Arial"/>
                <w:color w:val="000000"/>
                <w:sz w:val="16"/>
                <w:szCs w:val="16"/>
              </w:rPr>
              <w:t>osiguranje na temelju radnog</w:t>
            </w:r>
            <w:r w:rsidRPr="00D27117">
              <w:rPr>
                <w:rFonts w:ascii="Arial" w:hAnsi="Arial" w:cs="Arial"/>
                <w:color w:val="000000"/>
                <w:sz w:val="16"/>
                <w:szCs w:val="16"/>
              </w:rPr>
              <w:br/>
            </w:r>
            <w:r w:rsidRPr="00F36B46">
              <w:rPr>
                <w:rFonts w:ascii="Arial" w:hAnsi="Arial" w:cs="Arial"/>
                <w:color w:val="000000"/>
                <w:sz w:val="16"/>
                <w:szCs w:val="16"/>
              </w:rPr>
              <w:t>odnosa (8486)</w:t>
            </w:r>
            <w:r w:rsidRPr="00D27117">
              <w:rPr>
                <w:rFonts w:ascii="Arial" w:hAnsi="Arial" w:cs="Arial"/>
                <w:color w:val="000000"/>
                <w:sz w:val="16"/>
                <w:szCs w:val="16"/>
              </w:rPr>
              <w:br/>
            </w:r>
            <w:r w:rsidRPr="00F36B46">
              <w:rPr>
                <w:rFonts w:ascii="Arial" w:hAnsi="Arial" w:cs="Arial"/>
                <w:color w:val="000000"/>
                <w:sz w:val="16"/>
                <w:szCs w:val="16"/>
              </w:rPr>
              <w:t>Izvješća o primicima, porezu</w:t>
            </w:r>
            <w:r w:rsidRPr="00D27117">
              <w:rPr>
                <w:rFonts w:ascii="Arial" w:hAnsi="Arial" w:cs="Arial"/>
                <w:color w:val="000000"/>
                <w:sz w:val="16"/>
                <w:szCs w:val="16"/>
              </w:rPr>
              <w:br/>
            </w:r>
            <w:r w:rsidRPr="00F36B46">
              <w:rPr>
                <w:rFonts w:ascii="Arial" w:hAnsi="Arial" w:cs="Arial"/>
                <w:color w:val="000000"/>
                <w:sz w:val="16"/>
                <w:szCs w:val="16"/>
              </w:rPr>
              <w:t>na dohodak i prirezu te</w:t>
            </w:r>
            <w:r w:rsidRPr="00D27117">
              <w:rPr>
                <w:rFonts w:ascii="Arial" w:hAnsi="Arial" w:cs="Arial"/>
                <w:color w:val="000000"/>
                <w:sz w:val="16"/>
                <w:szCs w:val="16"/>
              </w:rPr>
              <w:br/>
            </w:r>
            <w:r w:rsidRPr="00F36B46">
              <w:rPr>
                <w:rFonts w:ascii="Arial" w:hAnsi="Arial" w:cs="Arial"/>
                <w:color w:val="000000"/>
                <w:sz w:val="16"/>
                <w:szCs w:val="16"/>
              </w:rPr>
              <w:t>doprinosima za obvezna</w:t>
            </w:r>
            <w:r w:rsidRPr="00D27117">
              <w:rPr>
                <w:rFonts w:ascii="Arial" w:hAnsi="Arial" w:cs="Arial"/>
                <w:color w:val="000000"/>
                <w:sz w:val="16"/>
                <w:szCs w:val="16"/>
              </w:rPr>
              <w:br/>
            </w:r>
            <w:r w:rsidRPr="00F36B46">
              <w:rPr>
                <w:rFonts w:ascii="Arial" w:hAnsi="Arial" w:cs="Arial"/>
                <w:color w:val="000000"/>
                <w:sz w:val="16"/>
                <w:szCs w:val="16"/>
              </w:rPr>
              <w:t>osiguranja na</w:t>
            </w:r>
            <w:r w:rsidRPr="00D27117">
              <w:rPr>
                <w:rFonts w:ascii="Arial" w:hAnsi="Arial" w:cs="Arial"/>
                <w:color w:val="000000"/>
                <w:sz w:val="16"/>
                <w:szCs w:val="16"/>
              </w:rPr>
              <w:br/>
            </w:r>
            <w:r w:rsidRPr="00F36B46">
              <w:rPr>
                <w:rFonts w:ascii="Arial" w:hAnsi="Arial" w:cs="Arial"/>
                <w:color w:val="000000"/>
                <w:sz w:val="16"/>
                <w:szCs w:val="16"/>
              </w:rPr>
              <w:t>dane:31.03.2020., 30.04.2020.,</w:t>
            </w:r>
            <w:r w:rsidRPr="00D27117">
              <w:rPr>
                <w:rFonts w:ascii="Arial" w:hAnsi="Arial" w:cs="Arial"/>
                <w:color w:val="000000"/>
                <w:sz w:val="16"/>
                <w:szCs w:val="16"/>
              </w:rPr>
              <w:br/>
            </w:r>
            <w:r w:rsidRPr="00F36B46">
              <w:rPr>
                <w:rFonts w:ascii="Arial" w:hAnsi="Arial" w:cs="Arial"/>
                <w:color w:val="000000"/>
                <w:sz w:val="16"/>
                <w:szCs w:val="16"/>
              </w:rPr>
              <w:t>31.05.2020., 30.06.2020.,</w:t>
            </w:r>
            <w:r w:rsidRPr="00D27117">
              <w:rPr>
                <w:rFonts w:ascii="Arial" w:hAnsi="Arial" w:cs="Arial"/>
                <w:color w:val="000000"/>
                <w:sz w:val="16"/>
                <w:szCs w:val="16"/>
              </w:rPr>
              <w:br/>
            </w:r>
            <w:r w:rsidRPr="00F36B46">
              <w:rPr>
                <w:rFonts w:ascii="Arial" w:hAnsi="Arial" w:cs="Arial"/>
                <w:color w:val="000000"/>
                <w:sz w:val="16"/>
                <w:szCs w:val="16"/>
              </w:rPr>
              <w:t>31.07.2020., 31.08.2020.,</w:t>
            </w:r>
            <w:r w:rsidRPr="00D27117">
              <w:rPr>
                <w:rFonts w:ascii="Arial" w:hAnsi="Arial" w:cs="Arial"/>
                <w:color w:val="000000"/>
                <w:sz w:val="16"/>
                <w:szCs w:val="16"/>
              </w:rPr>
              <w:br/>
            </w:r>
            <w:r w:rsidRPr="00F36B46">
              <w:rPr>
                <w:rFonts w:ascii="Arial" w:hAnsi="Arial" w:cs="Arial"/>
                <w:color w:val="000000"/>
                <w:sz w:val="16"/>
                <w:szCs w:val="16"/>
              </w:rPr>
              <w:t>30.09.2020., 31.10.2020.,</w:t>
            </w:r>
            <w:r w:rsidRPr="00D27117">
              <w:rPr>
                <w:rFonts w:ascii="Arial" w:hAnsi="Arial" w:cs="Arial"/>
                <w:color w:val="000000"/>
                <w:sz w:val="16"/>
                <w:szCs w:val="16"/>
              </w:rPr>
              <w:br/>
            </w:r>
            <w:r w:rsidRPr="00F36B46">
              <w:rPr>
                <w:rFonts w:ascii="Arial" w:hAnsi="Arial" w:cs="Arial"/>
                <w:color w:val="000000"/>
                <w:sz w:val="16"/>
                <w:szCs w:val="16"/>
              </w:rPr>
              <w:t>30.11.2020., 31.12.2020.,</w:t>
            </w:r>
            <w:r w:rsidRPr="00D27117">
              <w:rPr>
                <w:rFonts w:ascii="Arial" w:hAnsi="Arial" w:cs="Arial"/>
                <w:color w:val="000000"/>
                <w:sz w:val="16"/>
                <w:szCs w:val="16"/>
              </w:rPr>
              <w:br/>
            </w:r>
            <w:r w:rsidRPr="00F36B46">
              <w:rPr>
                <w:rFonts w:ascii="Arial" w:hAnsi="Arial" w:cs="Arial"/>
                <w:color w:val="000000"/>
                <w:sz w:val="16"/>
                <w:szCs w:val="16"/>
              </w:rPr>
              <w:t>31.01.2021., 28.02.2021.,</w:t>
            </w:r>
            <w:r w:rsidRPr="00D27117">
              <w:rPr>
                <w:rFonts w:ascii="Arial" w:hAnsi="Arial" w:cs="Arial"/>
                <w:color w:val="000000"/>
                <w:sz w:val="16"/>
                <w:szCs w:val="16"/>
              </w:rPr>
              <w:br/>
            </w:r>
            <w:r w:rsidRPr="00F36B46">
              <w:rPr>
                <w:rFonts w:ascii="Arial" w:hAnsi="Arial" w:cs="Arial"/>
                <w:color w:val="000000"/>
                <w:sz w:val="16"/>
                <w:szCs w:val="16"/>
              </w:rPr>
              <w:t>31.03.2021., 30.04.2021., 31.</w:t>
            </w:r>
            <w:r w:rsidRPr="00D27117">
              <w:rPr>
                <w:rFonts w:ascii="Arial" w:hAnsi="Arial" w:cs="Arial"/>
                <w:color w:val="000000"/>
                <w:sz w:val="16"/>
                <w:szCs w:val="16"/>
              </w:rPr>
              <w:br/>
            </w:r>
            <w:r w:rsidRPr="00F36B46">
              <w:rPr>
                <w:rFonts w:ascii="Arial" w:hAnsi="Arial" w:cs="Arial"/>
                <w:color w:val="000000"/>
                <w:sz w:val="16"/>
                <w:szCs w:val="16"/>
              </w:rPr>
              <w:t>05.2021.</w:t>
            </w:r>
          </w:p>
        </w:tc>
        <w:tc>
          <w:tcPr>
            <w:tcW w:w="521" w:type="pct"/>
            <w:tcBorders>
              <w:top w:val="single" w:color="auto" w:sz="4" w:space="0"/>
              <w:left w:val="single" w:color="auto" w:sz="4" w:space="0"/>
              <w:bottom w:val="single" w:color="auto" w:sz="4" w:space="0"/>
              <w:right w:val="single" w:color="auto" w:sz="4" w:space="0"/>
            </w:tcBorders>
            <w:vAlign w:val="center"/>
          </w:tcPr>
          <w:p w:rsidRPr="00F36B46" w:rsidR="00F36B46" w:rsidP="00FE29C0" w:rsidRDefault="00F36B46">
            <w:pPr>
              <w:overflowPunct/>
              <w:autoSpaceDE/>
              <w:autoSpaceDN/>
              <w:adjustRightInd/>
              <w:textAlignment w:val="auto"/>
              <w:rPr>
                <w:rFonts w:ascii="Arial" w:hAnsi="Arial" w:cs="Arial"/>
                <w:color w:val="000000"/>
                <w:sz w:val="16"/>
                <w:szCs w:val="16"/>
              </w:rPr>
            </w:pPr>
            <w:r w:rsidRPr="00F36B46">
              <w:rPr>
                <w:rFonts w:ascii="Arial" w:hAnsi="Arial" w:cs="Arial"/>
                <w:color w:val="000000"/>
                <w:sz w:val="16"/>
                <w:szCs w:val="16"/>
              </w:rPr>
              <w:lastRenderedPageBreak/>
              <w:t>32.139,86</w:t>
            </w:r>
            <w:r w:rsidRPr="00D27117">
              <w:rPr>
                <w:rFonts w:ascii="Arial" w:hAnsi="Arial" w:cs="Arial"/>
                <w:color w:val="000000"/>
                <w:sz w:val="16"/>
                <w:szCs w:val="16"/>
              </w:rPr>
              <w:br/>
            </w:r>
            <w:r w:rsidRPr="00F36B46">
              <w:rPr>
                <w:rFonts w:ascii="Arial" w:hAnsi="Arial" w:cs="Arial"/>
                <w:color w:val="000000"/>
                <w:sz w:val="16"/>
                <w:szCs w:val="16"/>
              </w:rPr>
              <w:t>kn</w:t>
            </w:r>
          </w:p>
        </w:tc>
        <w:tc>
          <w:tcPr>
            <w:tcW w:w="472" w:type="pct"/>
            <w:tcBorders>
              <w:top w:val="single" w:color="auto" w:sz="4" w:space="0"/>
              <w:left w:val="single" w:color="auto" w:sz="4" w:space="0"/>
              <w:bottom w:val="single" w:color="auto" w:sz="4" w:space="0"/>
              <w:right w:val="single" w:color="auto" w:sz="4" w:space="0"/>
            </w:tcBorders>
            <w:vAlign w:val="center"/>
          </w:tcPr>
          <w:p w:rsidRPr="00F36B46" w:rsidR="00F36B46" w:rsidP="00D27117" w:rsidRDefault="00F36B46">
            <w:pPr>
              <w:overflowPunct/>
              <w:autoSpaceDE/>
              <w:autoSpaceDN/>
              <w:adjustRightInd/>
              <w:textAlignment w:val="auto"/>
              <w:rPr>
                <w:rFonts w:ascii="Arial" w:hAnsi="Arial" w:cs="Arial"/>
                <w:color w:val="000000"/>
                <w:sz w:val="16"/>
                <w:szCs w:val="16"/>
              </w:rPr>
            </w:pPr>
            <w:r w:rsidRPr="00F36B46">
              <w:rPr>
                <w:rFonts w:ascii="Arial" w:hAnsi="Arial" w:cs="Arial"/>
                <w:color w:val="000000"/>
                <w:sz w:val="16"/>
                <w:szCs w:val="16"/>
              </w:rPr>
              <w:t>Doprinosi za</w:t>
            </w:r>
            <w:r w:rsidRPr="00D27117">
              <w:rPr>
                <w:rFonts w:ascii="Arial" w:hAnsi="Arial" w:cs="Arial"/>
                <w:color w:val="000000"/>
                <w:sz w:val="16"/>
                <w:szCs w:val="16"/>
              </w:rPr>
              <w:br/>
            </w:r>
            <w:r w:rsidRPr="00F36B46">
              <w:rPr>
                <w:rFonts w:ascii="Arial" w:hAnsi="Arial" w:cs="Arial"/>
                <w:color w:val="000000"/>
                <w:sz w:val="16"/>
                <w:szCs w:val="16"/>
              </w:rPr>
              <w:t>mirovinsko</w:t>
            </w:r>
            <w:r w:rsidRPr="00D27117">
              <w:rPr>
                <w:rFonts w:ascii="Arial" w:hAnsi="Arial" w:cs="Arial"/>
                <w:color w:val="000000"/>
                <w:sz w:val="16"/>
                <w:szCs w:val="16"/>
              </w:rPr>
              <w:br/>
            </w:r>
            <w:r w:rsidRPr="00F36B46">
              <w:rPr>
                <w:rFonts w:ascii="Arial" w:hAnsi="Arial" w:cs="Arial"/>
                <w:color w:val="000000"/>
                <w:sz w:val="16"/>
                <w:szCs w:val="16"/>
              </w:rPr>
              <w:t>osiguranje II stup</w:t>
            </w:r>
            <w:r w:rsidRPr="00D27117">
              <w:rPr>
                <w:rFonts w:ascii="Arial" w:hAnsi="Arial" w:cs="Arial"/>
                <w:color w:val="000000"/>
                <w:sz w:val="16"/>
                <w:szCs w:val="16"/>
              </w:rPr>
              <w:br/>
            </w:r>
            <w:r w:rsidRPr="00F36B46">
              <w:rPr>
                <w:rFonts w:ascii="Arial" w:hAnsi="Arial" w:cs="Arial"/>
                <w:color w:val="000000"/>
                <w:sz w:val="16"/>
                <w:szCs w:val="16"/>
              </w:rPr>
              <w:t>temeljem radnog</w:t>
            </w:r>
            <w:r w:rsidRPr="00D27117">
              <w:rPr>
                <w:rFonts w:ascii="Arial" w:hAnsi="Arial" w:cs="Arial"/>
                <w:color w:val="000000"/>
                <w:sz w:val="16"/>
                <w:szCs w:val="16"/>
              </w:rPr>
              <w:br/>
            </w:r>
            <w:r w:rsidRPr="00F36B46">
              <w:rPr>
                <w:rFonts w:ascii="Arial" w:hAnsi="Arial" w:cs="Arial"/>
                <w:color w:val="000000"/>
                <w:sz w:val="16"/>
                <w:szCs w:val="16"/>
              </w:rPr>
              <w:t>odnosa (2283),</w:t>
            </w:r>
            <w:r w:rsidRPr="00D27117">
              <w:rPr>
                <w:rFonts w:ascii="Arial" w:hAnsi="Arial" w:cs="Arial"/>
                <w:color w:val="000000"/>
                <w:sz w:val="16"/>
                <w:szCs w:val="16"/>
              </w:rPr>
              <w:br/>
            </w:r>
            <w:r w:rsidRPr="00F36B46">
              <w:rPr>
                <w:rFonts w:ascii="Arial" w:hAnsi="Arial" w:cs="Arial"/>
                <w:color w:val="000000"/>
                <w:sz w:val="16"/>
                <w:szCs w:val="16"/>
              </w:rPr>
              <w:t>Doprinosi za</w:t>
            </w:r>
            <w:r w:rsidRPr="00D27117">
              <w:rPr>
                <w:rFonts w:ascii="Arial" w:hAnsi="Arial" w:cs="Arial"/>
                <w:color w:val="000000"/>
                <w:sz w:val="16"/>
                <w:szCs w:val="16"/>
              </w:rPr>
              <w:br/>
            </w:r>
            <w:r w:rsidRPr="00F36B46">
              <w:rPr>
                <w:rFonts w:ascii="Arial" w:hAnsi="Arial" w:cs="Arial"/>
                <w:color w:val="000000"/>
                <w:sz w:val="16"/>
                <w:szCs w:val="16"/>
              </w:rPr>
              <w:lastRenderedPageBreak/>
              <w:t>mirovinsko</w:t>
            </w:r>
            <w:r w:rsidRPr="00D27117">
              <w:rPr>
                <w:rFonts w:ascii="Arial" w:hAnsi="Arial" w:cs="Arial"/>
                <w:color w:val="000000"/>
                <w:sz w:val="16"/>
                <w:szCs w:val="16"/>
              </w:rPr>
              <w:br/>
            </w:r>
            <w:r w:rsidRPr="00F36B46">
              <w:rPr>
                <w:rFonts w:ascii="Arial" w:hAnsi="Arial" w:cs="Arial"/>
                <w:color w:val="000000"/>
                <w:sz w:val="16"/>
                <w:szCs w:val="16"/>
              </w:rPr>
              <w:t>osiguranje na temelju</w:t>
            </w:r>
            <w:r w:rsidRPr="00D27117">
              <w:rPr>
                <w:rFonts w:ascii="Arial" w:hAnsi="Arial" w:cs="Arial"/>
                <w:color w:val="000000"/>
                <w:sz w:val="16"/>
                <w:szCs w:val="16"/>
              </w:rPr>
              <w:br/>
            </w:r>
            <w:r w:rsidRPr="00F36B46">
              <w:rPr>
                <w:rFonts w:ascii="Arial" w:hAnsi="Arial" w:cs="Arial"/>
                <w:color w:val="000000"/>
                <w:sz w:val="16"/>
                <w:szCs w:val="16"/>
              </w:rPr>
              <w:t>generacijske</w:t>
            </w:r>
            <w:r w:rsidRPr="00D27117">
              <w:rPr>
                <w:rFonts w:ascii="Arial" w:hAnsi="Arial" w:cs="Arial"/>
                <w:color w:val="000000"/>
                <w:sz w:val="16"/>
                <w:szCs w:val="16"/>
              </w:rPr>
              <w:br/>
            </w:r>
            <w:r w:rsidRPr="00F36B46">
              <w:rPr>
                <w:rFonts w:ascii="Arial" w:hAnsi="Arial" w:cs="Arial"/>
                <w:color w:val="000000"/>
                <w:sz w:val="16"/>
                <w:szCs w:val="16"/>
              </w:rPr>
              <w:t>solidarnosti temeljem</w:t>
            </w:r>
            <w:r w:rsidRPr="00D27117">
              <w:rPr>
                <w:rFonts w:ascii="Arial" w:hAnsi="Arial" w:cs="Arial"/>
                <w:color w:val="000000"/>
                <w:sz w:val="16"/>
                <w:szCs w:val="16"/>
              </w:rPr>
              <w:br/>
            </w:r>
            <w:r w:rsidRPr="00F36B46">
              <w:rPr>
                <w:rFonts w:ascii="Arial" w:hAnsi="Arial" w:cs="Arial"/>
                <w:color w:val="000000"/>
                <w:sz w:val="16"/>
                <w:szCs w:val="16"/>
              </w:rPr>
              <w:t>radnog odnosa</w:t>
            </w:r>
            <w:r w:rsidRPr="00D27117">
              <w:rPr>
                <w:rFonts w:ascii="Arial" w:hAnsi="Arial" w:cs="Arial"/>
                <w:color w:val="000000"/>
                <w:sz w:val="16"/>
                <w:szCs w:val="16"/>
              </w:rPr>
              <w:br/>
            </w:r>
            <w:r w:rsidRPr="00F36B46">
              <w:rPr>
                <w:rFonts w:ascii="Arial" w:hAnsi="Arial" w:cs="Arial"/>
                <w:color w:val="000000"/>
                <w:sz w:val="16"/>
                <w:szCs w:val="16"/>
              </w:rPr>
              <w:t>(8168),</w:t>
            </w:r>
            <w:r w:rsidRPr="00D27117">
              <w:rPr>
                <w:rFonts w:ascii="Arial" w:hAnsi="Arial" w:cs="Arial"/>
                <w:color w:val="000000"/>
                <w:sz w:val="16"/>
                <w:szCs w:val="16"/>
              </w:rPr>
              <w:br/>
            </w:r>
            <w:r w:rsidRPr="00F36B46">
              <w:rPr>
                <w:rFonts w:ascii="Arial" w:hAnsi="Arial" w:cs="Arial"/>
                <w:color w:val="000000"/>
                <w:sz w:val="16"/>
                <w:szCs w:val="16"/>
              </w:rPr>
              <w:t>Doprinosi za</w:t>
            </w:r>
            <w:r w:rsidRPr="00D27117">
              <w:rPr>
                <w:rFonts w:ascii="Arial" w:hAnsi="Arial" w:cs="Arial"/>
                <w:color w:val="000000"/>
                <w:sz w:val="16"/>
                <w:szCs w:val="16"/>
              </w:rPr>
              <w:br/>
            </w:r>
            <w:r w:rsidRPr="00F36B46">
              <w:rPr>
                <w:rFonts w:ascii="Arial" w:hAnsi="Arial" w:cs="Arial"/>
                <w:color w:val="000000"/>
                <w:sz w:val="16"/>
                <w:szCs w:val="16"/>
              </w:rPr>
              <w:t>zdravstveno</w:t>
            </w:r>
            <w:r w:rsidRPr="00D27117">
              <w:rPr>
                <w:rFonts w:ascii="Arial" w:hAnsi="Arial" w:cs="Arial"/>
                <w:color w:val="000000"/>
                <w:sz w:val="16"/>
                <w:szCs w:val="16"/>
              </w:rPr>
              <w:br/>
            </w:r>
            <w:r w:rsidRPr="00F36B46">
              <w:rPr>
                <w:rFonts w:ascii="Arial" w:hAnsi="Arial" w:cs="Arial"/>
                <w:color w:val="000000"/>
                <w:sz w:val="16"/>
                <w:szCs w:val="16"/>
              </w:rPr>
              <w:t>osiguranje na temelju</w:t>
            </w:r>
            <w:r w:rsidRPr="00D27117">
              <w:rPr>
                <w:rFonts w:ascii="Arial" w:hAnsi="Arial" w:cs="Arial"/>
                <w:color w:val="000000"/>
                <w:sz w:val="16"/>
                <w:szCs w:val="16"/>
              </w:rPr>
              <w:br/>
            </w:r>
            <w:r w:rsidRPr="00F36B46">
              <w:rPr>
                <w:rFonts w:ascii="Arial" w:hAnsi="Arial" w:cs="Arial"/>
                <w:color w:val="000000"/>
                <w:sz w:val="16"/>
                <w:szCs w:val="16"/>
              </w:rPr>
              <w:t>radnog odnosa (8486)</w:t>
            </w:r>
            <w:r w:rsidRPr="00D27117">
              <w:rPr>
                <w:rFonts w:ascii="Arial" w:hAnsi="Arial" w:cs="Arial"/>
                <w:color w:val="000000"/>
                <w:sz w:val="16"/>
                <w:szCs w:val="16"/>
              </w:rPr>
              <w:br/>
            </w:r>
            <w:r w:rsidRPr="00F36B46">
              <w:rPr>
                <w:rFonts w:ascii="Arial" w:hAnsi="Arial" w:cs="Arial"/>
                <w:color w:val="000000"/>
                <w:sz w:val="16"/>
                <w:szCs w:val="16"/>
              </w:rPr>
              <w:t>Izvješća o primicima,</w:t>
            </w:r>
            <w:r w:rsidRPr="00D27117">
              <w:rPr>
                <w:rFonts w:ascii="Arial" w:hAnsi="Arial" w:cs="Arial"/>
                <w:color w:val="000000"/>
                <w:sz w:val="16"/>
                <w:szCs w:val="16"/>
              </w:rPr>
              <w:br/>
            </w:r>
            <w:r w:rsidRPr="00F36B46">
              <w:rPr>
                <w:rFonts w:ascii="Arial" w:hAnsi="Arial" w:cs="Arial"/>
                <w:color w:val="000000"/>
                <w:sz w:val="16"/>
                <w:szCs w:val="16"/>
              </w:rPr>
              <w:t>porezu na dohodak i</w:t>
            </w:r>
            <w:r w:rsidRPr="00D27117">
              <w:rPr>
                <w:rFonts w:ascii="Arial" w:hAnsi="Arial" w:cs="Arial"/>
                <w:color w:val="000000"/>
                <w:sz w:val="16"/>
                <w:szCs w:val="16"/>
              </w:rPr>
              <w:br/>
            </w:r>
            <w:r w:rsidRPr="00F36B46">
              <w:rPr>
                <w:rFonts w:ascii="Arial" w:hAnsi="Arial" w:cs="Arial"/>
                <w:color w:val="000000"/>
                <w:sz w:val="16"/>
                <w:szCs w:val="16"/>
              </w:rPr>
              <w:t>prirezu te</w:t>
            </w:r>
            <w:r w:rsidRPr="00D27117">
              <w:rPr>
                <w:rFonts w:ascii="Arial" w:hAnsi="Arial" w:cs="Arial"/>
                <w:color w:val="000000"/>
                <w:sz w:val="16"/>
                <w:szCs w:val="16"/>
              </w:rPr>
              <w:br/>
            </w:r>
            <w:r w:rsidRPr="00F36B46">
              <w:rPr>
                <w:rFonts w:ascii="Arial" w:hAnsi="Arial" w:cs="Arial"/>
                <w:color w:val="000000"/>
                <w:sz w:val="16"/>
                <w:szCs w:val="16"/>
              </w:rPr>
              <w:t>doprinosima za</w:t>
            </w:r>
            <w:r w:rsidRPr="00D27117">
              <w:rPr>
                <w:rFonts w:ascii="Arial" w:hAnsi="Arial" w:cs="Arial"/>
                <w:color w:val="000000"/>
                <w:sz w:val="16"/>
                <w:szCs w:val="16"/>
              </w:rPr>
              <w:br/>
            </w:r>
            <w:r w:rsidRPr="00F36B46">
              <w:rPr>
                <w:rFonts w:ascii="Arial" w:hAnsi="Arial" w:cs="Arial"/>
                <w:color w:val="000000"/>
                <w:sz w:val="16"/>
                <w:szCs w:val="16"/>
              </w:rPr>
              <w:t>obvezna osiguranja na</w:t>
            </w:r>
            <w:r w:rsidRPr="00D27117">
              <w:rPr>
                <w:rFonts w:ascii="Arial" w:hAnsi="Arial" w:cs="Arial"/>
                <w:color w:val="000000"/>
                <w:sz w:val="16"/>
                <w:szCs w:val="16"/>
              </w:rPr>
              <w:br/>
            </w:r>
            <w:r w:rsidRPr="00F36B46">
              <w:rPr>
                <w:rFonts w:ascii="Arial" w:hAnsi="Arial" w:cs="Arial"/>
                <w:color w:val="000000"/>
                <w:sz w:val="16"/>
                <w:szCs w:val="16"/>
              </w:rPr>
              <w:t>dane: 31.05.2021.</w:t>
            </w:r>
          </w:p>
        </w:tc>
        <w:tc>
          <w:tcPr>
            <w:tcW w:w="385" w:type="pct"/>
            <w:vAlign w:val="center"/>
          </w:tcPr>
          <w:p w:rsidRPr="00F36B46" w:rsidR="00F36B46" w:rsidP="00D27117" w:rsidRDefault="00F36B46">
            <w:pPr>
              <w:overflowPunct/>
              <w:autoSpaceDE/>
              <w:autoSpaceDN/>
              <w:adjustRightInd/>
              <w:textAlignment w:val="auto"/>
              <w:rPr>
                <w:rFonts w:ascii="Arial" w:hAnsi="Arial" w:cs="Arial"/>
                <w:sz w:val="16"/>
                <w:szCs w:val="16"/>
              </w:rPr>
            </w:pPr>
          </w:p>
        </w:tc>
        <w:tc>
          <w:tcPr>
            <w:tcW w:w="468" w:type="pct"/>
            <w:vAlign w:val="center"/>
          </w:tcPr>
          <w:p w:rsidRPr="00F36B46" w:rsidR="00F36B46" w:rsidP="00D27117" w:rsidRDefault="00F36B46">
            <w:pPr>
              <w:overflowPunct/>
              <w:autoSpaceDE/>
              <w:autoSpaceDN/>
              <w:adjustRightInd/>
              <w:textAlignment w:val="auto"/>
              <w:rPr>
                <w:rFonts w:ascii="Arial" w:hAnsi="Arial" w:cs="Arial"/>
                <w:sz w:val="16"/>
                <w:szCs w:val="16"/>
              </w:rPr>
            </w:pPr>
          </w:p>
        </w:tc>
        <w:tc>
          <w:tcPr>
            <w:tcW w:w="345" w:type="pct"/>
            <w:vAlign w:val="center"/>
          </w:tcPr>
          <w:p w:rsidRPr="00D27117" w:rsidR="00F36B46" w:rsidP="00380304" w:rsidRDefault="00F36B46">
            <w:pPr>
              <w:overflowPunct/>
              <w:autoSpaceDE/>
              <w:autoSpaceDN/>
              <w:adjustRightInd/>
              <w:textAlignment w:val="auto"/>
              <w:rPr>
                <w:rFonts w:ascii="Arial" w:hAnsi="Arial" w:cs="Arial"/>
                <w:sz w:val="16"/>
                <w:szCs w:val="16"/>
              </w:rPr>
            </w:pPr>
            <w:r w:rsidRPr="00F36B46">
              <w:rPr>
                <w:rFonts w:ascii="Arial" w:hAnsi="Arial" w:cs="Arial"/>
                <w:color w:val="000000"/>
                <w:sz w:val="16"/>
                <w:szCs w:val="16"/>
              </w:rPr>
              <w:t>VJEROVNIK</w:t>
            </w:r>
            <w:r w:rsidRPr="00D27117">
              <w:rPr>
                <w:rFonts w:ascii="Arial" w:hAnsi="Arial" w:cs="Arial"/>
                <w:color w:val="000000"/>
                <w:sz w:val="16"/>
                <w:szCs w:val="16"/>
              </w:rPr>
              <w:br/>
            </w:r>
            <w:r w:rsidRPr="00F36B46">
              <w:rPr>
                <w:rFonts w:ascii="Arial" w:hAnsi="Arial" w:cs="Arial"/>
                <w:color w:val="000000"/>
                <w:sz w:val="16"/>
                <w:szCs w:val="16"/>
              </w:rPr>
              <w:t>RASPOLAŽE</w:t>
            </w:r>
            <w:r w:rsidRPr="00D27117">
              <w:rPr>
                <w:rFonts w:ascii="Arial" w:hAnsi="Arial" w:cs="Arial"/>
                <w:color w:val="000000"/>
                <w:sz w:val="16"/>
                <w:szCs w:val="16"/>
              </w:rPr>
              <w:br/>
            </w:r>
            <w:r w:rsidRPr="00F36B46">
              <w:rPr>
                <w:rFonts w:ascii="Arial" w:hAnsi="Arial" w:cs="Arial"/>
                <w:color w:val="000000"/>
                <w:sz w:val="16"/>
                <w:szCs w:val="16"/>
              </w:rPr>
              <w:t>OVRŠNIM</w:t>
            </w:r>
            <w:r w:rsidRPr="00D27117">
              <w:rPr>
                <w:rFonts w:ascii="Arial" w:hAnsi="Arial" w:cs="Arial"/>
                <w:color w:val="000000"/>
                <w:sz w:val="16"/>
                <w:szCs w:val="16"/>
              </w:rPr>
              <w:br/>
            </w:r>
            <w:r w:rsidRPr="00F36B46">
              <w:rPr>
                <w:rFonts w:ascii="Arial" w:hAnsi="Arial" w:cs="Arial"/>
                <w:color w:val="000000"/>
                <w:sz w:val="16"/>
                <w:szCs w:val="16"/>
              </w:rPr>
              <w:t>ISPRAVAMA i to:</w:t>
            </w:r>
            <w:r w:rsidRPr="00D27117">
              <w:rPr>
                <w:rFonts w:ascii="Arial" w:hAnsi="Arial" w:cs="Arial"/>
                <w:color w:val="000000"/>
                <w:sz w:val="16"/>
                <w:szCs w:val="16"/>
              </w:rPr>
              <w:br/>
            </w:r>
            <w:r w:rsidRPr="00F36B46">
              <w:rPr>
                <w:rFonts w:ascii="Arial" w:hAnsi="Arial" w:cs="Arial"/>
                <w:color w:val="000000"/>
                <w:sz w:val="16"/>
                <w:szCs w:val="16"/>
              </w:rPr>
              <w:t>JOPPD obrasci:</w:t>
            </w:r>
            <w:r w:rsidRPr="00D27117">
              <w:rPr>
                <w:rFonts w:ascii="Arial" w:hAnsi="Arial" w:cs="Arial"/>
                <w:color w:val="000000"/>
                <w:sz w:val="16"/>
                <w:szCs w:val="16"/>
              </w:rPr>
              <w:br/>
            </w:r>
            <w:r w:rsidRPr="00F36B46">
              <w:rPr>
                <w:rFonts w:ascii="Arial" w:hAnsi="Arial" w:cs="Arial"/>
                <w:color w:val="000000"/>
                <w:sz w:val="16"/>
                <w:szCs w:val="16"/>
              </w:rPr>
              <w:t>20091, 20121,</w:t>
            </w:r>
            <w:r w:rsidRPr="00D27117">
              <w:rPr>
                <w:rFonts w:ascii="Arial" w:hAnsi="Arial" w:cs="Arial"/>
                <w:color w:val="000000"/>
                <w:sz w:val="16"/>
                <w:szCs w:val="16"/>
              </w:rPr>
              <w:br/>
            </w:r>
            <w:r w:rsidRPr="00F36B46">
              <w:rPr>
                <w:rFonts w:ascii="Arial" w:hAnsi="Arial" w:cs="Arial"/>
                <w:color w:val="000000"/>
                <w:sz w:val="16"/>
                <w:szCs w:val="16"/>
              </w:rPr>
              <w:lastRenderedPageBreak/>
              <w:t>20152, 20182,</w:t>
            </w:r>
            <w:r w:rsidRPr="00D27117">
              <w:rPr>
                <w:rFonts w:ascii="Arial" w:hAnsi="Arial" w:cs="Arial"/>
                <w:color w:val="000000"/>
                <w:sz w:val="16"/>
                <w:szCs w:val="16"/>
              </w:rPr>
              <w:br/>
            </w:r>
            <w:r w:rsidRPr="00F36B46">
              <w:rPr>
                <w:rFonts w:ascii="Arial" w:hAnsi="Arial" w:cs="Arial"/>
                <w:color w:val="000000"/>
                <w:sz w:val="16"/>
                <w:szCs w:val="16"/>
              </w:rPr>
              <w:t>20213, 20244,</w:t>
            </w:r>
            <w:r w:rsidRPr="00D27117">
              <w:rPr>
                <w:rFonts w:ascii="Arial" w:hAnsi="Arial" w:cs="Arial"/>
                <w:color w:val="000000"/>
                <w:sz w:val="16"/>
                <w:szCs w:val="16"/>
              </w:rPr>
              <w:br/>
            </w:r>
            <w:r w:rsidRPr="00F36B46">
              <w:rPr>
                <w:rFonts w:ascii="Arial" w:hAnsi="Arial" w:cs="Arial"/>
                <w:color w:val="000000"/>
                <w:sz w:val="16"/>
                <w:szCs w:val="16"/>
              </w:rPr>
              <w:t>20274, 20305,</w:t>
            </w:r>
            <w:r w:rsidRPr="00D27117">
              <w:rPr>
                <w:rFonts w:ascii="Arial" w:hAnsi="Arial" w:cs="Arial"/>
                <w:color w:val="000000"/>
                <w:sz w:val="16"/>
                <w:szCs w:val="16"/>
              </w:rPr>
              <w:br/>
            </w:r>
            <w:r w:rsidRPr="00F36B46">
              <w:rPr>
                <w:rFonts w:ascii="Arial" w:hAnsi="Arial" w:cs="Arial"/>
                <w:color w:val="000000"/>
                <w:sz w:val="16"/>
                <w:szCs w:val="16"/>
              </w:rPr>
              <w:t>20335, 20366,</w:t>
            </w:r>
            <w:r w:rsidRPr="00D27117">
              <w:rPr>
                <w:rFonts w:ascii="Arial" w:hAnsi="Arial" w:cs="Arial"/>
                <w:color w:val="000000"/>
                <w:sz w:val="16"/>
                <w:szCs w:val="16"/>
              </w:rPr>
              <w:br/>
            </w:r>
            <w:r w:rsidRPr="00F36B46">
              <w:rPr>
                <w:rFonts w:ascii="Arial" w:hAnsi="Arial" w:cs="Arial"/>
                <w:color w:val="000000"/>
                <w:sz w:val="16"/>
                <w:szCs w:val="16"/>
              </w:rPr>
              <w:t>21031, 21059,</w:t>
            </w:r>
            <w:r w:rsidRPr="00D27117">
              <w:rPr>
                <w:rFonts w:ascii="Arial" w:hAnsi="Arial" w:cs="Arial"/>
                <w:color w:val="000000"/>
                <w:sz w:val="16"/>
                <w:szCs w:val="16"/>
              </w:rPr>
              <w:br/>
            </w:r>
            <w:r w:rsidRPr="00F36B46">
              <w:rPr>
                <w:rFonts w:ascii="Arial" w:hAnsi="Arial" w:cs="Arial"/>
                <w:color w:val="000000"/>
                <w:sz w:val="16"/>
                <w:szCs w:val="16"/>
              </w:rPr>
              <w:t>21090, 21120,</w:t>
            </w:r>
            <w:r w:rsidRPr="00D27117">
              <w:rPr>
                <w:rFonts w:ascii="Arial" w:hAnsi="Arial" w:cs="Arial"/>
                <w:color w:val="000000"/>
                <w:sz w:val="16"/>
                <w:szCs w:val="16"/>
              </w:rPr>
              <w:br/>
            </w:r>
            <w:r w:rsidRPr="00F36B46">
              <w:rPr>
                <w:rFonts w:ascii="Arial" w:hAnsi="Arial" w:cs="Arial"/>
                <w:color w:val="000000"/>
                <w:sz w:val="16"/>
                <w:szCs w:val="16"/>
              </w:rPr>
              <w:t>21151,</w:t>
            </w:r>
            <w:r w:rsidRPr="00D27117">
              <w:rPr>
                <w:rFonts w:ascii="Arial" w:hAnsi="Arial" w:cs="Arial"/>
                <w:color w:val="000000"/>
                <w:sz w:val="16"/>
                <w:szCs w:val="16"/>
              </w:rPr>
              <w:br/>
            </w:r>
            <w:r w:rsidRPr="00F36B46">
              <w:rPr>
                <w:rFonts w:ascii="Arial" w:hAnsi="Arial" w:cs="Arial"/>
                <w:color w:val="000000"/>
                <w:sz w:val="16"/>
                <w:szCs w:val="16"/>
              </w:rPr>
              <w:t>Rješenje o ovrsi:</w:t>
            </w:r>
            <w:r w:rsidRPr="00D27117">
              <w:rPr>
                <w:rFonts w:ascii="Arial" w:hAnsi="Arial" w:cs="Arial"/>
                <w:color w:val="000000"/>
                <w:sz w:val="16"/>
                <w:szCs w:val="16"/>
              </w:rPr>
              <w:br/>
            </w:r>
            <w:r w:rsidRPr="00F36B46">
              <w:rPr>
                <w:rFonts w:ascii="Arial" w:hAnsi="Arial" w:cs="Arial"/>
                <w:color w:val="000000"/>
                <w:sz w:val="16"/>
                <w:szCs w:val="16"/>
              </w:rPr>
              <w:t>Klasa:UP/I-415-</w:t>
            </w:r>
            <w:r w:rsidRPr="00D27117">
              <w:rPr>
                <w:rFonts w:ascii="Arial" w:hAnsi="Arial" w:cs="Arial"/>
                <w:color w:val="000000"/>
                <w:sz w:val="16"/>
                <w:szCs w:val="16"/>
              </w:rPr>
              <w:br/>
            </w:r>
            <w:r w:rsidRPr="00F36B46">
              <w:rPr>
                <w:rFonts w:ascii="Arial" w:hAnsi="Arial" w:cs="Arial"/>
                <w:color w:val="000000"/>
                <w:sz w:val="16"/>
                <w:szCs w:val="16"/>
              </w:rPr>
              <w:t>02/2021-001/02441,</w:t>
            </w:r>
            <w:r w:rsidRPr="00D27117">
              <w:rPr>
                <w:rFonts w:ascii="Arial" w:hAnsi="Arial" w:cs="Arial"/>
                <w:color w:val="000000"/>
                <w:sz w:val="16"/>
                <w:szCs w:val="16"/>
              </w:rPr>
              <w:br/>
            </w:r>
            <w:r w:rsidRPr="00F36B46">
              <w:rPr>
                <w:rFonts w:ascii="Arial" w:hAnsi="Arial" w:cs="Arial"/>
                <w:color w:val="000000"/>
                <w:sz w:val="16"/>
                <w:szCs w:val="16"/>
              </w:rPr>
              <w:t>od 27.04.2021. i</w:t>
            </w:r>
            <w:r w:rsidRPr="00D27117">
              <w:rPr>
                <w:rFonts w:ascii="Arial" w:hAnsi="Arial" w:cs="Arial"/>
                <w:color w:val="000000"/>
                <w:sz w:val="16"/>
                <w:szCs w:val="16"/>
              </w:rPr>
              <w:br/>
            </w:r>
            <w:r w:rsidRPr="00F36B46">
              <w:rPr>
                <w:rFonts w:ascii="Arial" w:hAnsi="Arial" w:cs="Arial"/>
                <w:color w:val="000000"/>
                <w:sz w:val="16"/>
                <w:szCs w:val="16"/>
              </w:rPr>
              <w:t>Rješenje, Klasa:</w:t>
            </w:r>
            <w:r w:rsidRPr="00D27117">
              <w:rPr>
                <w:rFonts w:ascii="Arial" w:hAnsi="Arial" w:cs="Arial"/>
                <w:color w:val="000000"/>
                <w:sz w:val="16"/>
                <w:szCs w:val="16"/>
              </w:rPr>
              <w:br/>
            </w:r>
            <w:r w:rsidRPr="00F36B46">
              <w:rPr>
                <w:rFonts w:ascii="Arial" w:hAnsi="Arial" w:cs="Arial"/>
                <w:color w:val="000000"/>
                <w:sz w:val="16"/>
                <w:szCs w:val="16"/>
              </w:rPr>
              <w:t>UP/I-415-02/2021-</w:t>
            </w:r>
            <w:r w:rsidRPr="00D27117">
              <w:rPr>
                <w:rFonts w:ascii="Arial" w:hAnsi="Arial" w:cs="Arial"/>
                <w:color w:val="000000"/>
                <w:sz w:val="16"/>
                <w:szCs w:val="16"/>
              </w:rPr>
              <w:br/>
            </w:r>
            <w:r w:rsidRPr="00F36B46">
              <w:rPr>
                <w:rFonts w:ascii="Arial" w:hAnsi="Arial" w:cs="Arial"/>
                <w:color w:val="000000"/>
                <w:sz w:val="16"/>
                <w:szCs w:val="16"/>
              </w:rPr>
              <w:t>001/02442 od</w:t>
            </w:r>
            <w:r w:rsidRPr="00D27117">
              <w:rPr>
                <w:rFonts w:ascii="Arial" w:hAnsi="Arial" w:cs="Arial"/>
                <w:color w:val="000000"/>
                <w:sz w:val="16"/>
                <w:szCs w:val="16"/>
              </w:rPr>
              <w:br/>
            </w:r>
            <w:r w:rsidRPr="00F36B46">
              <w:rPr>
                <w:rFonts w:ascii="Arial" w:hAnsi="Arial" w:cs="Arial"/>
                <w:color w:val="000000"/>
                <w:sz w:val="16"/>
                <w:szCs w:val="16"/>
              </w:rPr>
              <w:t>27.04.2021</w:t>
            </w:r>
          </w:p>
        </w:tc>
      </w:tr>
    </w:tbl>
    <w:p w:rsidRPr="00F36B46" w:rsidR="006377D7" w:rsidP="00F36B46" w:rsidRDefault="006377D7">
      <w:pPr>
        <w:overflowPunct/>
        <w:autoSpaceDE/>
        <w:autoSpaceDN/>
        <w:adjustRightInd/>
        <w:textAlignment w:val="auto"/>
        <w:rPr>
          <w:sz w:val="24"/>
          <w:szCs w:val="24"/>
        </w:rPr>
      </w:pPr>
    </w:p>
    <w:p w:rsidRPr="006377D7" w:rsidR="00356C3F" w:rsidP="006377D7" w:rsidRDefault="00356C3F">
      <w:pPr>
        <w:pStyle w:val="Odlomakpopisa"/>
        <w:numPr>
          <w:ilvl w:val="0"/>
          <w:numId w:val="39"/>
        </w:numPr>
        <w:rPr>
          <w:rFonts w:ascii="Arial" w:hAnsi="Arial" w:cs="Arial"/>
          <w:sz w:val="24"/>
          <w:szCs w:val="24"/>
        </w:rPr>
      </w:pPr>
      <w:r w:rsidRPr="006377D7">
        <w:rPr>
          <w:rFonts w:ascii="Arial" w:hAnsi="Arial" w:cs="Arial"/>
          <w:sz w:val="24"/>
          <w:szCs w:val="24"/>
        </w:rPr>
        <w:t>viši isplatni red</w:t>
      </w:r>
    </w:p>
    <w:p w:rsidRPr="001F385B" w:rsidR="001F385B" w:rsidP="001F385B" w:rsidRDefault="001F385B">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12"/>
        <w:gridCol w:w="865"/>
        <w:gridCol w:w="897"/>
        <w:gridCol w:w="718"/>
        <w:gridCol w:w="718"/>
        <w:gridCol w:w="1547"/>
        <w:gridCol w:w="649"/>
        <w:gridCol w:w="1305"/>
        <w:gridCol w:w="681"/>
        <w:gridCol w:w="823"/>
        <w:gridCol w:w="805"/>
      </w:tblGrid>
      <w:tr w:rsidRPr="00FF37F5" w:rsidR="00B360B9" w:rsidTr="00B360B9">
        <w:tc>
          <w:tcPr>
            <w:tcW w:w="611"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Redni</w:t>
            </w:r>
            <w:r w:rsidRPr="001F385B">
              <w:rPr>
                <w:rFonts w:ascii="Arial" w:hAnsi="Arial" w:cs="Arial"/>
                <w:color w:val="000000"/>
                <w:sz w:val="16"/>
                <w:szCs w:val="16"/>
              </w:rPr>
              <w:br/>
            </w:r>
            <w:r w:rsidRPr="00FF37F5">
              <w:rPr>
                <w:rFonts w:ascii="Arial" w:hAnsi="Arial" w:cs="Arial"/>
                <w:color w:val="000000"/>
                <w:sz w:val="16"/>
                <w:szCs w:val="16"/>
              </w:rPr>
              <w:t>broj</w:t>
            </w:r>
            <w:r w:rsidRPr="001F385B">
              <w:rPr>
                <w:rFonts w:ascii="Arial" w:hAnsi="Arial" w:cs="Arial"/>
                <w:color w:val="000000"/>
                <w:sz w:val="16"/>
                <w:szCs w:val="16"/>
              </w:rPr>
              <w:br/>
            </w:r>
            <w:r w:rsidRPr="00FF37F5">
              <w:rPr>
                <w:rFonts w:ascii="Arial" w:hAnsi="Arial" w:cs="Arial"/>
                <w:color w:val="000000"/>
                <w:sz w:val="16"/>
                <w:szCs w:val="16"/>
              </w:rPr>
              <w:t>prijavlj</w:t>
            </w:r>
            <w:r w:rsidRPr="001F385B">
              <w:rPr>
                <w:rFonts w:ascii="Arial" w:hAnsi="Arial" w:cs="Arial"/>
                <w:color w:val="000000"/>
                <w:sz w:val="16"/>
                <w:szCs w:val="16"/>
              </w:rPr>
              <w:br/>
            </w:r>
            <w:r w:rsidRPr="00FF37F5">
              <w:rPr>
                <w:rFonts w:ascii="Arial" w:hAnsi="Arial" w:cs="Arial"/>
                <w:color w:val="000000"/>
                <w:sz w:val="16"/>
                <w:szCs w:val="16"/>
              </w:rPr>
              <w:t>ene</w:t>
            </w:r>
            <w:r w:rsidRPr="001F385B">
              <w:rPr>
                <w:rFonts w:ascii="Arial" w:hAnsi="Arial" w:cs="Arial"/>
                <w:color w:val="000000"/>
                <w:sz w:val="16"/>
                <w:szCs w:val="16"/>
              </w:rPr>
              <w:br/>
            </w:r>
            <w:r w:rsidRPr="00FF37F5">
              <w:rPr>
                <w:rFonts w:ascii="Arial" w:hAnsi="Arial" w:cs="Arial"/>
                <w:color w:val="000000"/>
                <w:sz w:val="16"/>
                <w:szCs w:val="16"/>
              </w:rPr>
              <w:t>tražbine</w:t>
            </w:r>
          </w:p>
        </w:tc>
        <w:tc>
          <w:tcPr>
            <w:tcW w:w="916"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Ime i prezime</w:t>
            </w:r>
            <w:r w:rsidRPr="001F385B">
              <w:rPr>
                <w:rFonts w:ascii="Arial" w:hAnsi="Arial" w:cs="Arial"/>
                <w:color w:val="000000"/>
                <w:sz w:val="16"/>
                <w:szCs w:val="16"/>
              </w:rPr>
              <w:br/>
            </w:r>
            <w:r w:rsidRPr="00FF37F5">
              <w:rPr>
                <w:rFonts w:ascii="Arial" w:hAnsi="Arial" w:cs="Arial"/>
                <w:color w:val="000000"/>
                <w:sz w:val="16"/>
                <w:szCs w:val="16"/>
              </w:rPr>
              <w:t>/tvrtka ili naziv</w:t>
            </w:r>
            <w:r w:rsidRPr="001F385B">
              <w:rPr>
                <w:rFonts w:ascii="Arial" w:hAnsi="Arial" w:cs="Arial"/>
                <w:color w:val="000000"/>
                <w:sz w:val="16"/>
                <w:szCs w:val="16"/>
              </w:rPr>
              <w:br/>
            </w:r>
            <w:r w:rsidRPr="00FF37F5">
              <w:rPr>
                <w:rFonts w:ascii="Arial" w:hAnsi="Arial" w:cs="Arial"/>
                <w:color w:val="000000"/>
                <w:sz w:val="16"/>
                <w:szCs w:val="16"/>
              </w:rPr>
              <w:t>vjerovnika</w:t>
            </w:r>
          </w:p>
        </w:tc>
        <w:tc>
          <w:tcPr>
            <w:tcW w:w="889"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OIB</w:t>
            </w:r>
            <w:r w:rsidRPr="001F385B">
              <w:rPr>
                <w:rFonts w:ascii="Arial" w:hAnsi="Arial" w:cs="Arial"/>
                <w:color w:val="000000"/>
                <w:sz w:val="16"/>
                <w:szCs w:val="16"/>
              </w:rPr>
              <w:br/>
            </w:r>
            <w:r w:rsidRPr="00FF37F5">
              <w:rPr>
                <w:rFonts w:ascii="Arial" w:hAnsi="Arial" w:cs="Arial"/>
                <w:color w:val="000000"/>
                <w:sz w:val="16"/>
                <w:szCs w:val="16"/>
              </w:rPr>
              <w:t>vjerovnika</w:t>
            </w:r>
          </w:p>
        </w:tc>
        <w:tc>
          <w:tcPr>
            <w:tcW w:w="746"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Adresa</w:t>
            </w:r>
            <w:r w:rsidRPr="001F385B">
              <w:rPr>
                <w:rFonts w:ascii="Arial" w:hAnsi="Arial" w:cs="Arial"/>
                <w:color w:val="000000"/>
                <w:sz w:val="16"/>
                <w:szCs w:val="16"/>
              </w:rPr>
              <w:br/>
            </w:r>
            <w:r w:rsidRPr="00FF37F5">
              <w:rPr>
                <w:rFonts w:ascii="Arial" w:hAnsi="Arial" w:cs="Arial"/>
                <w:color w:val="000000"/>
                <w:sz w:val="16"/>
                <w:szCs w:val="16"/>
              </w:rPr>
              <w:t>/sjedište</w:t>
            </w:r>
            <w:r w:rsidRPr="001F385B">
              <w:rPr>
                <w:rFonts w:ascii="Arial" w:hAnsi="Arial" w:cs="Arial"/>
                <w:color w:val="000000"/>
                <w:sz w:val="16"/>
                <w:szCs w:val="16"/>
              </w:rPr>
              <w:br/>
            </w:r>
            <w:r w:rsidRPr="00FF37F5">
              <w:rPr>
                <w:rFonts w:ascii="Arial" w:hAnsi="Arial" w:cs="Arial"/>
                <w:color w:val="000000"/>
                <w:sz w:val="16"/>
                <w:szCs w:val="16"/>
              </w:rPr>
              <w:t>vjerovnika</w:t>
            </w:r>
          </w:p>
        </w:tc>
        <w:tc>
          <w:tcPr>
            <w:tcW w:w="740"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Iznos prijavljene</w:t>
            </w:r>
            <w:r w:rsidRPr="001F385B">
              <w:rPr>
                <w:rFonts w:ascii="Arial" w:hAnsi="Arial" w:cs="Arial"/>
                <w:color w:val="000000"/>
                <w:sz w:val="16"/>
                <w:szCs w:val="16"/>
              </w:rPr>
              <w:br/>
            </w:r>
            <w:r w:rsidRPr="00FF37F5">
              <w:rPr>
                <w:rFonts w:ascii="Arial" w:hAnsi="Arial" w:cs="Arial"/>
                <w:color w:val="000000"/>
                <w:sz w:val="16"/>
                <w:szCs w:val="16"/>
              </w:rPr>
              <w:t>tražbine (kn)1</w:t>
            </w:r>
          </w:p>
        </w:tc>
        <w:tc>
          <w:tcPr>
            <w:tcW w:w="1555"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Pravna osnova prijavljene</w:t>
            </w:r>
            <w:r w:rsidRPr="001F385B">
              <w:rPr>
                <w:rFonts w:ascii="Arial" w:hAnsi="Arial" w:cs="Arial"/>
                <w:color w:val="000000"/>
                <w:sz w:val="16"/>
                <w:szCs w:val="16"/>
              </w:rPr>
              <w:br/>
            </w:r>
            <w:r w:rsidRPr="00FF37F5">
              <w:rPr>
                <w:rFonts w:ascii="Arial" w:hAnsi="Arial" w:cs="Arial"/>
                <w:color w:val="000000"/>
                <w:sz w:val="16"/>
                <w:szCs w:val="16"/>
              </w:rPr>
              <w:t>tražbine</w:t>
            </w:r>
          </w:p>
        </w:tc>
        <w:tc>
          <w:tcPr>
            <w:tcW w:w="644"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Iznos</w:t>
            </w:r>
            <w:r w:rsidRPr="001F385B">
              <w:rPr>
                <w:rFonts w:ascii="Arial" w:hAnsi="Arial" w:cs="Arial"/>
                <w:color w:val="000000"/>
                <w:sz w:val="16"/>
                <w:szCs w:val="16"/>
              </w:rPr>
              <w:br/>
            </w:r>
            <w:r w:rsidRPr="00FF37F5">
              <w:rPr>
                <w:rFonts w:ascii="Arial" w:hAnsi="Arial" w:cs="Arial"/>
                <w:color w:val="000000"/>
                <w:sz w:val="16"/>
                <w:szCs w:val="16"/>
              </w:rPr>
              <w:t>priznate</w:t>
            </w:r>
            <w:r w:rsidRPr="001F385B">
              <w:rPr>
                <w:rFonts w:ascii="Arial" w:hAnsi="Arial" w:cs="Arial"/>
                <w:color w:val="000000"/>
                <w:sz w:val="16"/>
                <w:szCs w:val="16"/>
              </w:rPr>
              <w:br/>
            </w:r>
            <w:r w:rsidRPr="00FF37F5">
              <w:rPr>
                <w:rFonts w:ascii="Arial" w:hAnsi="Arial" w:cs="Arial"/>
                <w:color w:val="000000"/>
                <w:sz w:val="16"/>
                <w:szCs w:val="16"/>
              </w:rPr>
              <w:t>tražbine</w:t>
            </w:r>
            <w:r w:rsidRPr="001F385B">
              <w:rPr>
                <w:rFonts w:ascii="Arial" w:hAnsi="Arial" w:cs="Arial"/>
                <w:color w:val="000000"/>
                <w:sz w:val="16"/>
                <w:szCs w:val="16"/>
              </w:rPr>
              <w:br/>
            </w:r>
            <w:r w:rsidRPr="00FF37F5">
              <w:rPr>
                <w:rFonts w:ascii="Arial" w:hAnsi="Arial" w:cs="Arial"/>
                <w:color w:val="000000"/>
                <w:sz w:val="16"/>
                <w:szCs w:val="16"/>
              </w:rPr>
              <w:t>(kn)</w:t>
            </w:r>
          </w:p>
        </w:tc>
        <w:tc>
          <w:tcPr>
            <w:tcW w:w="1300"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Pravna osnova</w:t>
            </w:r>
            <w:r w:rsidRPr="001F385B">
              <w:rPr>
                <w:rFonts w:ascii="Arial" w:hAnsi="Arial" w:cs="Arial"/>
                <w:color w:val="000000"/>
                <w:sz w:val="16"/>
                <w:szCs w:val="16"/>
              </w:rPr>
              <w:br/>
            </w:r>
            <w:r w:rsidRPr="00FF37F5">
              <w:rPr>
                <w:rFonts w:ascii="Arial" w:hAnsi="Arial" w:cs="Arial"/>
                <w:color w:val="000000"/>
                <w:sz w:val="16"/>
                <w:szCs w:val="16"/>
              </w:rPr>
              <w:t>priznate tražbine</w:t>
            </w:r>
          </w:p>
        </w:tc>
        <w:tc>
          <w:tcPr>
            <w:tcW w:w="801"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Iznos</w:t>
            </w:r>
            <w:r w:rsidRPr="001F385B">
              <w:rPr>
                <w:rFonts w:ascii="Arial" w:hAnsi="Arial" w:cs="Arial"/>
                <w:color w:val="000000"/>
                <w:sz w:val="16"/>
                <w:szCs w:val="16"/>
              </w:rPr>
              <w:br/>
            </w:r>
            <w:r w:rsidRPr="00FF37F5">
              <w:rPr>
                <w:rFonts w:ascii="Arial" w:hAnsi="Arial" w:cs="Arial"/>
                <w:color w:val="000000"/>
                <w:sz w:val="16"/>
                <w:szCs w:val="16"/>
              </w:rPr>
              <w:t>osporene</w:t>
            </w:r>
            <w:r w:rsidRPr="001F385B">
              <w:rPr>
                <w:rFonts w:ascii="Arial" w:hAnsi="Arial" w:cs="Arial"/>
                <w:color w:val="000000"/>
                <w:sz w:val="16"/>
                <w:szCs w:val="16"/>
              </w:rPr>
              <w:br/>
            </w:r>
            <w:r w:rsidRPr="00FF37F5">
              <w:rPr>
                <w:rFonts w:ascii="Arial" w:hAnsi="Arial" w:cs="Arial"/>
                <w:color w:val="000000"/>
                <w:sz w:val="16"/>
                <w:szCs w:val="16"/>
              </w:rPr>
              <w:t>tražbine</w:t>
            </w:r>
            <w:r w:rsidRPr="001F385B">
              <w:rPr>
                <w:rFonts w:ascii="Arial" w:hAnsi="Arial" w:cs="Arial"/>
                <w:color w:val="000000"/>
                <w:sz w:val="16"/>
                <w:szCs w:val="16"/>
              </w:rPr>
              <w:br/>
            </w:r>
            <w:r w:rsidRPr="00FF37F5">
              <w:rPr>
                <w:rFonts w:ascii="Arial" w:hAnsi="Arial" w:cs="Arial"/>
                <w:color w:val="000000"/>
                <w:sz w:val="16"/>
                <w:szCs w:val="16"/>
              </w:rPr>
              <w:t>(kn)</w:t>
            </w:r>
          </w:p>
        </w:tc>
        <w:tc>
          <w:tcPr>
            <w:tcW w:w="807"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Razlog</w:t>
            </w:r>
            <w:r w:rsidRPr="001F385B">
              <w:rPr>
                <w:rFonts w:ascii="Arial" w:hAnsi="Arial" w:cs="Arial"/>
                <w:color w:val="000000"/>
                <w:sz w:val="16"/>
                <w:szCs w:val="16"/>
              </w:rPr>
              <w:br/>
            </w:r>
            <w:r w:rsidRPr="00FF37F5">
              <w:rPr>
                <w:rFonts w:ascii="Arial" w:hAnsi="Arial" w:cs="Arial"/>
                <w:color w:val="000000"/>
                <w:sz w:val="16"/>
                <w:szCs w:val="16"/>
              </w:rPr>
              <w:t>osporavanja</w:t>
            </w:r>
            <w:r w:rsidRPr="001F385B">
              <w:rPr>
                <w:rFonts w:ascii="Arial" w:hAnsi="Arial" w:cs="Arial"/>
                <w:color w:val="000000"/>
                <w:sz w:val="16"/>
                <w:szCs w:val="16"/>
              </w:rPr>
              <w:br/>
            </w:r>
            <w:r w:rsidRPr="00FF37F5">
              <w:rPr>
                <w:rFonts w:ascii="Arial" w:hAnsi="Arial" w:cs="Arial"/>
                <w:color w:val="000000"/>
                <w:sz w:val="16"/>
                <w:szCs w:val="16"/>
              </w:rPr>
              <w:t>tražbine</w:t>
            </w:r>
          </w:p>
        </w:tc>
        <w:tc>
          <w:tcPr>
            <w:tcW w:w="611"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Oznaka ovršne</w:t>
            </w:r>
            <w:r w:rsidRPr="001F385B">
              <w:rPr>
                <w:rFonts w:ascii="Arial" w:hAnsi="Arial" w:cs="Arial"/>
                <w:color w:val="000000"/>
                <w:sz w:val="16"/>
                <w:szCs w:val="16"/>
              </w:rPr>
              <w:br/>
            </w:r>
            <w:r w:rsidRPr="00FF37F5">
              <w:rPr>
                <w:rFonts w:ascii="Arial" w:hAnsi="Arial" w:cs="Arial"/>
                <w:color w:val="000000"/>
                <w:sz w:val="16"/>
                <w:szCs w:val="16"/>
              </w:rPr>
              <w:t>isprave ako se</w:t>
            </w:r>
            <w:r w:rsidRPr="001F385B">
              <w:rPr>
                <w:rFonts w:ascii="Arial" w:hAnsi="Arial" w:cs="Arial"/>
                <w:color w:val="000000"/>
                <w:sz w:val="16"/>
                <w:szCs w:val="16"/>
              </w:rPr>
              <w:br/>
            </w:r>
            <w:r w:rsidRPr="00FF37F5">
              <w:rPr>
                <w:rFonts w:ascii="Arial" w:hAnsi="Arial" w:cs="Arial"/>
                <w:color w:val="000000"/>
                <w:sz w:val="16"/>
                <w:szCs w:val="16"/>
              </w:rPr>
              <w:t>tražbine zasniva na</w:t>
            </w:r>
            <w:r w:rsidRPr="001F385B">
              <w:rPr>
                <w:rFonts w:ascii="Arial" w:hAnsi="Arial" w:cs="Arial"/>
                <w:color w:val="000000"/>
                <w:sz w:val="16"/>
                <w:szCs w:val="16"/>
              </w:rPr>
              <w:br/>
            </w:r>
            <w:r w:rsidRPr="00FF37F5">
              <w:rPr>
                <w:rFonts w:ascii="Arial" w:hAnsi="Arial" w:cs="Arial"/>
                <w:color w:val="000000"/>
                <w:sz w:val="16"/>
                <w:szCs w:val="16"/>
              </w:rPr>
              <w:t>ovršnoj ispravi</w:t>
            </w:r>
          </w:p>
        </w:tc>
      </w:tr>
      <w:tr w:rsidRPr="00FF37F5" w:rsidR="00FF37F5" w:rsidTr="00B360B9">
        <w:tc>
          <w:tcPr>
            <w:tcW w:w="611"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 xml:space="preserve">1. </w:t>
            </w:r>
          </w:p>
        </w:tc>
        <w:tc>
          <w:tcPr>
            <w:tcW w:w="916"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Zagrebački</w:t>
            </w:r>
            <w:r w:rsidRPr="001F385B">
              <w:rPr>
                <w:rFonts w:ascii="Arial" w:hAnsi="Arial" w:cs="Arial"/>
                <w:color w:val="000000"/>
                <w:sz w:val="16"/>
                <w:szCs w:val="16"/>
              </w:rPr>
              <w:br/>
            </w:r>
            <w:r w:rsidRPr="00FF37F5">
              <w:rPr>
                <w:rFonts w:ascii="Arial" w:hAnsi="Arial" w:cs="Arial"/>
                <w:color w:val="000000"/>
                <w:sz w:val="16"/>
                <w:szCs w:val="16"/>
              </w:rPr>
              <w:t xml:space="preserve">holding d.o.o. </w:t>
            </w:r>
          </w:p>
        </w:tc>
        <w:tc>
          <w:tcPr>
            <w:tcW w:w="889"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85584865987</w:t>
            </w:r>
          </w:p>
        </w:tc>
        <w:tc>
          <w:tcPr>
            <w:tcW w:w="746"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Zagreb,</w:t>
            </w:r>
            <w:r w:rsidRPr="001F385B">
              <w:rPr>
                <w:rFonts w:ascii="Arial" w:hAnsi="Arial" w:cs="Arial"/>
                <w:color w:val="000000"/>
                <w:sz w:val="16"/>
                <w:szCs w:val="16"/>
              </w:rPr>
              <w:br/>
            </w:r>
            <w:r w:rsidRPr="00FF37F5">
              <w:rPr>
                <w:rFonts w:ascii="Arial" w:hAnsi="Arial" w:cs="Arial"/>
                <w:color w:val="000000"/>
                <w:sz w:val="16"/>
                <w:szCs w:val="16"/>
              </w:rPr>
              <w:t>Ulica grada</w:t>
            </w:r>
            <w:r w:rsidRPr="001F385B">
              <w:rPr>
                <w:rFonts w:ascii="Arial" w:hAnsi="Arial" w:cs="Arial"/>
                <w:color w:val="000000"/>
                <w:sz w:val="16"/>
                <w:szCs w:val="16"/>
              </w:rPr>
              <w:br/>
            </w:r>
            <w:r w:rsidRPr="00FF37F5">
              <w:rPr>
                <w:rFonts w:ascii="Arial" w:hAnsi="Arial" w:cs="Arial"/>
                <w:color w:val="000000"/>
                <w:sz w:val="16"/>
                <w:szCs w:val="16"/>
              </w:rPr>
              <w:t>Vukovara</w:t>
            </w:r>
            <w:r w:rsidRPr="001F385B">
              <w:rPr>
                <w:rFonts w:ascii="Arial" w:hAnsi="Arial" w:cs="Arial"/>
                <w:color w:val="000000"/>
                <w:sz w:val="16"/>
                <w:szCs w:val="16"/>
              </w:rPr>
              <w:br/>
            </w:r>
            <w:r w:rsidRPr="00FF37F5">
              <w:rPr>
                <w:rFonts w:ascii="Arial" w:hAnsi="Arial" w:cs="Arial"/>
                <w:color w:val="000000"/>
                <w:sz w:val="16"/>
                <w:szCs w:val="16"/>
              </w:rPr>
              <w:t>41</w:t>
            </w:r>
          </w:p>
        </w:tc>
        <w:tc>
          <w:tcPr>
            <w:tcW w:w="740"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327,57 kn</w:t>
            </w:r>
          </w:p>
        </w:tc>
        <w:tc>
          <w:tcPr>
            <w:tcW w:w="1555"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Račun</w:t>
            </w:r>
            <w:r w:rsidRPr="001F385B">
              <w:rPr>
                <w:rFonts w:ascii="Arial" w:hAnsi="Arial" w:cs="Arial"/>
                <w:color w:val="000000"/>
                <w:sz w:val="16"/>
                <w:szCs w:val="16"/>
              </w:rPr>
              <w:br/>
            </w:r>
            <w:r w:rsidRPr="00FF37F5">
              <w:rPr>
                <w:rFonts w:ascii="Arial" w:hAnsi="Arial" w:cs="Arial"/>
                <w:color w:val="000000"/>
                <w:sz w:val="16"/>
                <w:szCs w:val="16"/>
              </w:rPr>
              <w:t>broj:228003/0007000001/2 od</w:t>
            </w:r>
            <w:r w:rsidRPr="001F385B">
              <w:rPr>
                <w:rFonts w:ascii="Arial" w:hAnsi="Arial" w:cs="Arial"/>
                <w:color w:val="000000"/>
                <w:sz w:val="16"/>
                <w:szCs w:val="16"/>
              </w:rPr>
              <w:br/>
            </w:r>
            <w:r w:rsidRPr="00FF37F5">
              <w:rPr>
                <w:rFonts w:ascii="Arial" w:hAnsi="Arial" w:cs="Arial"/>
                <w:color w:val="000000"/>
                <w:sz w:val="16"/>
                <w:szCs w:val="16"/>
              </w:rPr>
              <w:t>11.01.2019. godine,</w:t>
            </w:r>
            <w:r w:rsidRPr="001F385B">
              <w:rPr>
                <w:rFonts w:ascii="Arial" w:hAnsi="Arial" w:cs="Arial"/>
                <w:color w:val="000000"/>
                <w:sz w:val="16"/>
                <w:szCs w:val="16"/>
              </w:rPr>
              <w:br/>
            </w:r>
            <w:r w:rsidRPr="00FF37F5">
              <w:rPr>
                <w:rFonts w:ascii="Arial" w:hAnsi="Arial" w:cs="Arial"/>
                <w:color w:val="000000"/>
                <w:sz w:val="16"/>
                <w:szCs w:val="16"/>
              </w:rPr>
              <w:t>Izračun kamate od 01.02.2019.</w:t>
            </w:r>
            <w:r w:rsidRPr="001F385B">
              <w:rPr>
                <w:rFonts w:ascii="Arial" w:hAnsi="Arial" w:cs="Arial"/>
                <w:color w:val="000000"/>
                <w:sz w:val="16"/>
                <w:szCs w:val="16"/>
              </w:rPr>
              <w:br/>
            </w:r>
            <w:r w:rsidRPr="00FF37F5">
              <w:rPr>
                <w:rFonts w:ascii="Arial" w:hAnsi="Arial" w:cs="Arial"/>
                <w:color w:val="000000"/>
                <w:sz w:val="16"/>
                <w:szCs w:val="16"/>
              </w:rPr>
              <w:t>do 12.05.2021. godine,</w:t>
            </w:r>
            <w:r w:rsidRPr="001F385B">
              <w:rPr>
                <w:rFonts w:ascii="Arial" w:hAnsi="Arial" w:cs="Arial"/>
                <w:color w:val="000000"/>
                <w:sz w:val="16"/>
                <w:szCs w:val="16"/>
              </w:rPr>
              <w:br/>
            </w:r>
            <w:r w:rsidRPr="00FF37F5">
              <w:rPr>
                <w:rFonts w:ascii="Arial" w:hAnsi="Arial" w:cs="Arial"/>
                <w:color w:val="000000"/>
                <w:sz w:val="16"/>
                <w:szCs w:val="16"/>
              </w:rPr>
              <w:t>Račun</w:t>
            </w:r>
            <w:r w:rsidRPr="001F385B">
              <w:rPr>
                <w:rFonts w:ascii="Arial" w:hAnsi="Arial" w:cs="Arial"/>
                <w:color w:val="000000"/>
                <w:sz w:val="16"/>
                <w:szCs w:val="16"/>
              </w:rPr>
              <w:br/>
            </w:r>
            <w:r w:rsidRPr="00FF37F5">
              <w:rPr>
                <w:rFonts w:ascii="Arial" w:hAnsi="Arial" w:cs="Arial"/>
                <w:color w:val="000000"/>
                <w:sz w:val="16"/>
                <w:szCs w:val="16"/>
              </w:rPr>
              <w:t>br.121789/0007000001/2 od</w:t>
            </w:r>
            <w:r w:rsidRPr="001F385B">
              <w:rPr>
                <w:rFonts w:ascii="Arial" w:hAnsi="Arial" w:cs="Arial"/>
                <w:color w:val="000000"/>
                <w:sz w:val="16"/>
                <w:szCs w:val="16"/>
              </w:rPr>
              <w:br/>
            </w:r>
            <w:r w:rsidRPr="00FF37F5">
              <w:rPr>
                <w:rFonts w:ascii="Arial" w:hAnsi="Arial" w:cs="Arial"/>
                <w:color w:val="000000"/>
                <w:sz w:val="16"/>
                <w:szCs w:val="16"/>
              </w:rPr>
              <w:t>11.07.2019. godine,</w:t>
            </w:r>
            <w:r w:rsidRPr="001F385B">
              <w:rPr>
                <w:rFonts w:ascii="Arial" w:hAnsi="Arial" w:cs="Arial"/>
                <w:color w:val="000000"/>
                <w:sz w:val="16"/>
                <w:szCs w:val="16"/>
              </w:rPr>
              <w:br/>
            </w:r>
            <w:r w:rsidRPr="00FF37F5">
              <w:rPr>
                <w:rFonts w:ascii="Arial" w:hAnsi="Arial" w:cs="Arial"/>
                <w:color w:val="000000"/>
                <w:sz w:val="16"/>
                <w:szCs w:val="16"/>
              </w:rPr>
              <w:lastRenderedPageBreak/>
              <w:t>Izračun kamate od 01.08.2019.</w:t>
            </w:r>
            <w:r w:rsidRPr="001F385B">
              <w:rPr>
                <w:rFonts w:ascii="Arial" w:hAnsi="Arial" w:cs="Arial"/>
                <w:color w:val="000000"/>
                <w:sz w:val="16"/>
                <w:szCs w:val="16"/>
              </w:rPr>
              <w:br/>
            </w:r>
            <w:r w:rsidRPr="00FF37F5">
              <w:rPr>
                <w:rFonts w:ascii="Arial" w:hAnsi="Arial" w:cs="Arial"/>
                <w:color w:val="000000"/>
                <w:sz w:val="16"/>
                <w:szCs w:val="16"/>
              </w:rPr>
              <w:t>do 12.05.2021. godine</w:t>
            </w:r>
          </w:p>
        </w:tc>
        <w:tc>
          <w:tcPr>
            <w:tcW w:w="644"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lastRenderedPageBreak/>
              <w:t>327,57 kn</w:t>
            </w:r>
          </w:p>
        </w:tc>
        <w:tc>
          <w:tcPr>
            <w:tcW w:w="1300"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Račun</w:t>
            </w:r>
            <w:r w:rsidRPr="001F385B">
              <w:rPr>
                <w:rFonts w:ascii="Arial" w:hAnsi="Arial" w:cs="Arial"/>
                <w:color w:val="000000"/>
                <w:sz w:val="16"/>
                <w:szCs w:val="16"/>
              </w:rPr>
              <w:br/>
            </w:r>
            <w:r w:rsidRPr="00FF37F5">
              <w:rPr>
                <w:rFonts w:ascii="Arial" w:hAnsi="Arial" w:cs="Arial"/>
                <w:color w:val="000000"/>
                <w:sz w:val="16"/>
                <w:szCs w:val="16"/>
              </w:rPr>
              <w:t>broj:228003/0007000</w:t>
            </w:r>
            <w:r w:rsidRPr="001F385B">
              <w:rPr>
                <w:rFonts w:ascii="Arial" w:hAnsi="Arial" w:cs="Arial"/>
                <w:color w:val="000000"/>
                <w:sz w:val="16"/>
                <w:szCs w:val="16"/>
              </w:rPr>
              <w:br/>
            </w:r>
            <w:r w:rsidRPr="00FF37F5">
              <w:rPr>
                <w:rFonts w:ascii="Arial" w:hAnsi="Arial" w:cs="Arial"/>
                <w:color w:val="000000"/>
                <w:sz w:val="16"/>
                <w:szCs w:val="16"/>
              </w:rPr>
              <w:t>001/2 od 11.01.2019.</w:t>
            </w:r>
            <w:r w:rsidRPr="001F385B">
              <w:rPr>
                <w:rFonts w:ascii="Arial" w:hAnsi="Arial" w:cs="Arial"/>
                <w:color w:val="000000"/>
                <w:sz w:val="16"/>
                <w:szCs w:val="16"/>
              </w:rPr>
              <w:br/>
            </w:r>
            <w:r w:rsidRPr="00FF37F5">
              <w:rPr>
                <w:rFonts w:ascii="Arial" w:hAnsi="Arial" w:cs="Arial"/>
                <w:color w:val="000000"/>
                <w:sz w:val="16"/>
                <w:szCs w:val="16"/>
              </w:rPr>
              <w:t>godine,</w:t>
            </w:r>
            <w:r w:rsidRPr="001F385B">
              <w:rPr>
                <w:rFonts w:ascii="Arial" w:hAnsi="Arial" w:cs="Arial"/>
                <w:color w:val="000000"/>
                <w:sz w:val="16"/>
                <w:szCs w:val="16"/>
              </w:rPr>
              <w:br/>
            </w:r>
            <w:r w:rsidRPr="00FF37F5">
              <w:rPr>
                <w:rFonts w:ascii="Arial" w:hAnsi="Arial" w:cs="Arial"/>
                <w:color w:val="000000"/>
                <w:sz w:val="16"/>
                <w:szCs w:val="16"/>
              </w:rPr>
              <w:t>Izračun kamate od</w:t>
            </w:r>
            <w:r w:rsidRPr="001F385B">
              <w:rPr>
                <w:rFonts w:ascii="Arial" w:hAnsi="Arial" w:cs="Arial"/>
                <w:color w:val="000000"/>
                <w:sz w:val="16"/>
                <w:szCs w:val="16"/>
              </w:rPr>
              <w:br/>
            </w:r>
            <w:r w:rsidRPr="00FF37F5">
              <w:rPr>
                <w:rFonts w:ascii="Arial" w:hAnsi="Arial" w:cs="Arial"/>
                <w:color w:val="000000"/>
                <w:sz w:val="16"/>
                <w:szCs w:val="16"/>
              </w:rPr>
              <w:t>01.02.2019. do</w:t>
            </w:r>
            <w:r w:rsidRPr="001F385B">
              <w:rPr>
                <w:rFonts w:ascii="Arial" w:hAnsi="Arial" w:cs="Arial"/>
                <w:color w:val="000000"/>
                <w:sz w:val="16"/>
                <w:szCs w:val="16"/>
              </w:rPr>
              <w:br/>
            </w:r>
            <w:r w:rsidRPr="00FF37F5">
              <w:rPr>
                <w:rFonts w:ascii="Arial" w:hAnsi="Arial" w:cs="Arial"/>
                <w:color w:val="000000"/>
                <w:sz w:val="16"/>
                <w:szCs w:val="16"/>
              </w:rPr>
              <w:t>12.05.2021. godine,</w:t>
            </w:r>
            <w:r w:rsidRPr="001F385B">
              <w:rPr>
                <w:rFonts w:ascii="Arial" w:hAnsi="Arial" w:cs="Arial"/>
                <w:color w:val="000000"/>
                <w:sz w:val="16"/>
                <w:szCs w:val="16"/>
              </w:rPr>
              <w:br/>
            </w:r>
            <w:r w:rsidRPr="00FF37F5">
              <w:rPr>
                <w:rFonts w:ascii="Arial" w:hAnsi="Arial" w:cs="Arial"/>
                <w:color w:val="000000"/>
                <w:sz w:val="16"/>
                <w:szCs w:val="16"/>
              </w:rPr>
              <w:t>Račun</w:t>
            </w:r>
            <w:r w:rsidRPr="001F385B">
              <w:rPr>
                <w:rFonts w:ascii="Arial" w:hAnsi="Arial" w:cs="Arial"/>
                <w:color w:val="000000"/>
                <w:sz w:val="16"/>
                <w:szCs w:val="16"/>
              </w:rPr>
              <w:br/>
            </w:r>
            <w:r w:rsidRPr="00FF37F5">
              <w:rPr>
                <w:rFonts w:ascii="Arial" w:hAnsi="Arial" w:cs="Arial"/>
                <w:color w:val="000000"/>
                <w:sz w:val="16"/>
                <w:szCs w:val="16"/>
              </w:rPr>
              <w:t>br.121789/000700000</w:t>
            </w:r>
            <w:r w:rsidRPr="001F385B">
              <w:rPr>
                <w:rFonts w:ascii="Arial" w:hAnsi="Arial" w:cs="Arial"/>
                <w:color w:val="000000"/>
                <w:sz w:val="16"/>
                <w:szCs w:val="16"/>
              </w:rPr>
              <w:br/>
            </w:r>
            <w:r w:rsidRPr="00FF37F5">
              <w:rPr>
                <w:rFonts w:ascii="Arial" w:hAnsi="Arial" w:cs="Arial"/>
                <w:color w:val="000000"/>
                <w:sz w:val="16"/>
                <w:szCs w:val="16"/>
              </w:rPr>
              <w:lastRenderedPageBreak/>
              <w:t>1/2 od 11.07.2019.</w:t>
            </w:r>
            <w:r w:rsidRPr="001F385B">
              <w:rPr>
                <w:rFonts w:ascii="Arial" w:hAnsi="Arial" w:cs="Arial"/>
                <w:color w:val="000000"/>
                <w:sz w:val="16"/>
                <w:szCs w:val="16"/>
              </w:rPr>
              <w:br/>
            </w:r>
            <w:r w:rsidRPr="00FF37F5">
              <w:rPr>
                <w:rFonts w:ascii="Arial" w:hAnsi="Arial" w:cs="Arial"/>
                <w:color w:val="000000"/>
                <w:sz w:val="16"/>
                <w:szCs w:val="16"/>
              </w:rPr>
              <w:t>godine,</w:t>
            </w:r>
            <w:r w:rsidRPr="001F385B">
              <w:rPr>
                <w:rFonts w:ascii="Arial" w:hAnsi="Arial" w:cs="Arial"/>
                <w:color w:val="000000"/>
                <w:sz w:val="16"/>
                <w:szCs w:val="16"/>
              </w:rPr>
              <w:br/>
            </w:r>
            <w:r w:rsidRPr="00FF37F5">
              <w:rPr>
                <w:rFonts w:ascii="Arial" w:hAnsi="Arial" w:cs="Arial"/>
                <w:color w:val="000000"/>
                <w:sz w:val="16"/>
                <w:szCs w:val="16"/>
              </w:rPr>
              <w:t>Izračun kamate od</w:t>
            </w:r>
            <w:r w:rsidRPr="001F385B">
              <w:rPr>
                <w:rFonts w:ascii="Arial" w:hAnsi="Arial" w:cs="Arial"/>
                <w:color w:val="000000"/>
                <w:sz w:val="16"/>
                <w:szCs w:val="16"/>
              </w:rPr>
              <w:br/>
            </w:r>
            <w:r w:rsidRPr="00FF37F5">
              <w:rPr>
                <w:rFonts w:ascii="Arial" w:hAnsi="Arial" w:cs="Arial"/>
                <w:color w:val="000000"/>
                <w:sz w:val="16"/>
                <w:szCs w:val="16"/>
              </w:rPr>
              <w:t>01.08.2019. do</w:t>
            </w:r>
            <w:r w:rsidRPr="001F385B">
              <w:rPr>
                <w:rFonts w:ascii="Arial" w:hAnsi="Arial" w:cs="Arial"/>
                <w:color w:val="000000"/>
                <w:sz w:val="16"/>
                <w:szCs w:val="16"/>
              </w:rPr>
              <w:br/>
            </w:r>
            <w:r w:rsidRPr="00FF37F5">
              <w:rPr>
                <w:rFonts w:ascii="Arial" w:hAnsi="Arial" w:cs="Arial"/>
                <w:color w:val="000000"/>
                <w:sz w:val="16"/>
                <w:szCs w:val="16"/>
              </w:rPr>
              <w:t>12.05.2021. godine</w:t>
            </w:r>
          </w:p>
        </w:tc>
        <w:tc>
          <w:tcPr>
            <w:tcW w:w="0" w:type="auto"/>
            <w:vAlign w:val="center"/>
            <w:hideMark/>
          </w:tcPr>
          <w:p w:rsidRPr="001F385B" w:rsidR="001F385B" w:rsidP="001F385B" w:rsidRDefault="001F385B">
            <w:pPr>
              <w:overflowPunct/>
              <w:autoSpaceDE/>
              <w:autoSpaceDN/>
              <w:adjustRightInd/>
              <w:textAlignment w:val="auto"/>
              <w:rPr>
                <w:rFonts w:ascii="Arial" w:hAnsi="Arial" w:cs="Arial"/>
                <w:sz w:val="16"/>
                <w:szCs w:val="16"/>
              </w:rPr>
            </w:pPr>
          </w:p>
        </w:tc>
        <w:tc>
          <w:tcPr>
            <w:tcW w:w="0" w:type="auto"/>
            <w:vAlign w:val="center"/>
            <w:hideMark/>
          </w:tcPr>
          <w:p w:rsidRPr="001F385B" w:rsidR="001F385B" w:rsidP="001F385B" w:rsidRDefault="001F385B">
            <w:pPr>
              <w:overflowPunct/>
              <w:autoSpaceDE/>
              <w:autoSpaceDN/>
              <w:adjustRightInd/>
              <w:textAlignment w:val="auto"/>
              <w:rPr>
                <w:rFonts w:ascii="Arial" w:hAnsi="Arial" w:cs="Arial"/>
                <w:sz w:val="16"/>
                <w:szCs w:val="16"/>
              </w:rPr>
            </w:pPr>
          </w:p>
        </w:tc>
        <w:tc>
          <w:tcPr>
            <w:tcW w:w="0" w:type="auto"/>
            <w:vAlign w:val="center"/>
            <w:hideMark/>
          </w:tcPr>
          <w:p w:rsidRPr="001F385B" w:rsidR="001F385B" w:rsidP="001F385B" w:rsidRDefault="001F385B">
            <w:pPr>
              <w:overflowPunct/>
              <w:autoSpaceDE/>
              <w:autoSpaceDN/>
              <w:adjustRightInd/>
              <w:textAlignment w:val="auto"/>
              <w:rPr>
                <w:rFonts w:ascii="Arial" w:hAnsi="Arial" w:cs="Arial"/>
                <w:sz w:val="16"/>
                <w:szCs w:val="16"/>
              </w:rPr>
            </w:pPr>
          </w:p>
        </w:tc>
      </w:tr>
      <w:tr w:rsidRPr="00FF37F5" w:rsidR="00FF37F5" w:rsidTr="00B360B9">
        <w:tc>
          <w:tcPr>
            <w:tcW w:w="611"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lastRenderedPageBreak/>
              <w:t>2.</w:t>
            </w:r>
          </w:p>
        </w:tc>
        <w:tc>
          <w:tcPr>
            <w:tcW w:w="916"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Republika</w:t>
            </w:r>
            <w:r w:rsidRPr="001F385B">
              <w:rPr>
                <w:rFonts w:ascii="Arial" w:hAnsi="Arial" w:cs="Arial"/>
                <w:color w:val="000000"/>
                <w:sz w:val="16"/>
                <w:szCs w:val="16"/>
              </w:rPr>
              <w:br/>
            </w:r>
            <w:r w:rsidRPr="00FF37F5">
              <w:rPr>
                <w:rFonts w:ascii="Arial" w:hAnsi="Arial" w:cs="Arial"/>
                <w:color w:val="000000"/>
                <w:sz w:val="16"/>
                <w:szCs w:val="16"/>
              </w:rPr>
              <w:t>Hrvatska,</w:t>
            </w:r>
            <w:r w:rsidRPr="001F385B">
              <w:rPr>
                <w:rFonts w:ascii="Arial" w:hAnsi="Arial" w:cs="Arial"/>
                <w:color w:val="000000"/>
                <w:sz w:val="16"/>
                <w:szCs w:val="16"/>
              </w:rPr>
              <w:br/>
            </w:r>
            <w:r w:rsidRPr="00FF37F5">
              <w:rPr>
                <w:rFonts w:ascii="Arial" w:hAnsi="Arial" w:cs="Arial"/>
                <w:color w:val="000000"/>
                <w:sz w:val="16"/>
                <w:szCs w:val="16"/>
              </w:rPr>
              <w:t>Ministarstvo</w:t>
            </w:r>
            <w:r w:rsidRPr="001F385B">
              <w:rPr>
                <w:rFonts w:ascii="Arial" w:hAnsi="Arial" w:cs="Arial"/>
                <w:color w:val="000000"/>
                <w:sz w:val="16"/>
                <w:szCs w:val="16"/>
              </w:rPr>
              <w:br/>
            </w:r>
            <w:r w:rsidRPr="00FF37F5">
              <w:rPr>
                <w:rFonts w:ascii="Arial" w:hAnsi="Arial" w:cs="Arial"/>
                <w:color w:val="000000"/>
                <w:sz w:val="16"/>
                <w:szCs w:val="16"/>
              </w:rPr>
              <w:t>financija,</w:t>
            </w:r>
            <w:r w:rsidRPr="001F385B">
              <w:rPr>
                <w:rFonts w:ascii="Arial" w:hAnsi="Arial" w:cs="Arial"/>
                <w:color w:val="000000"/>
                <w:sz w:val="16"/>
                <w:szCs w:val="16"/>
              </w:rPr>
              <w:br/>
            </w:r>
            <w:r w:rsidRPr="00FF37F5">
              <w:rPr>
                <w:rFonts w:ascii="Arial" w:hAnsi="Arial" w:cs="Arial"/>
                <w:color w:val="000000"/>
                <w:sz w:val="16"/>
                <w:szCs w:val="16"/>
              </w:rPr>
              <w:t>Porezna</w:t>
            </w:r>
            <w:r w:rsidRPr="001F385B">
              <w:rPr>
                <w:rFonts w:ascii="Arial" w:hAnsi="Arial" w:cs="Arial"/>
                <w:color w:val="000000"/>
                <w:sz w:val="16"/>
                <w:szCs w:val="16"/>
              </w:rPr>
              <w:br/>
            </w:r>
            <w:r w:rsidRPr="00FF37F5">
              <w:rPr>
                <w:rFonts w:ascii="Arial" w:hAnsi="Arial" w:cs="Arial"/>
                <w:color w:val="000000"/>
                <w:sz w:val="16"/>
                <w:szCs w:val="16"/>
              </w:rPr>
              <w:t>uprava,</w:t>
            </w:r>
            <w:r w:rsidRPr="001F385B">
              <w:rPr>
                <w:rFonts w:ascii="Arial" w:hAnsi="Arial" w:cs="Arial"/>
                <w:color w:val="000000"/>
                <w:sz w:val="16"/>
                <w:szCs w:val="16"/>
              </w:rPr>
              <w:br/>
            </w:r>
            <w:r w:rsidRPr="00FF37F5">
              <w:rPr>
                <w:rFonts w:ascii="Arial" w:hAnsi="Arial" w:cs="Arial"/>
                <w:color w:val="000000"/>
                <w:sz w:val="16"/>
                <w:szCs w:val="16"/>
              </w:rPr>
              <w:t>Područni ured</w:t>
            </w:r>
            <w:r w:rsidRPr="001F385B">
              <w:rPr>
                <w:rFonts w:ascii="Arial" w:hAnsi="Arial" w:cs="Arial"/>
                <w:color w:val="000000"/>
                <w:sz w:val="16"/>
                <w:szCs w:val="16"/>
              </w:rPr>
              <w:br/>
            </w:r>
            <w:r w:rsidRPr="00FF37F5">
              <w:rPr>
                <w:rFonts w:ascii="Arial" w:hAnsi="Arial" w:cs="Arial"/>
                <w:color w:val="000000"/>
                <w:sz w:val="16"/>
                <w:szCs w:val="16"/>
              </w:rPr>
              <w:t>Zagreb</w:t>
            </w:r>
          </w:p>
        </w:tc>
        <w:tc>
          <w:tcPr>
            <w:tcW w:w="889"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18683136487</w:t>
            </w:r>
          </w:p>
        </w:tc>
        <w:tc>
          <w:tcPr>
            <w:tcW w:w="746"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Zagreb,</w:t>
            </w:r>
            <w:r w:rsidRPr="001F385B">
              <w:rPr>
                <w:rFonts w:ascii="Arial" w:hAnsi="Arial" w:cs="Arial"/>
                <w:color w:val="000000"/>
                <w:sz w:val="16"/>
                <w:szCs w:val="16"/>
              </w:rPr>
              <w:br/>
            </w:r>
            <w:r w:rsidRPr="00FF37F5">
              <w:rPr>
                <w:rFonts w:ascii="Arial" w:hAnsi="Arial" w:cs="Arial"/>
                <w:color w:val="000000"/>
                <w:sz w:val="16"/>
                <w:szCs w:val="16"/>
              </w:rPr>
              <w:t>Avenija</w:t>
            </w:r>
            <w:r w:rsidRPr="001F385B">
              <w:rPr>
                <w:rFonts w:ascii="Arial" w:hAnsi="Arial" w:cs="Arial"/>
                <w:color w:val="000000"/>
                <w:sz w:val="16"/>
                <w:szCs w:val="16"/>
              </w:rPr>
              <w:br/>
            </w:r>
            <w:r w:rsidRPr="00FF37F5">
              <w:rPr>
                <w:rFonts w:ascii="Arial" w:hAnsi="Arial" w:cs="Arial"/>
                <w:color w:val="000000"/>
                <w:sz w:val="16"/>
                <w:szCs w:val="16"/>
              </w:rPr>
              <w:t>Dubrovnik</w:t>
            </w:r>
            <w:r w:rsidRPr="001F385B">
              <w:rPr>
                <w:rFonts w:ascii="Arial" w:hAnsi="Arial" w:cs="Arial"/>
                <w:color w:val="000000"/>
                <w:sz w:val="16"/>
                <w:szCs w:val="16"/>
              </w:rPr>
              <w:br/>
            </w:r>
            <w:r w:rsidRPr="00FF37F5">
              <w:rPr>
                <w:rFonts w:ascii="Arial" w:hAnsi="Arial" w:cs="Arial"/>
                <w:color w:val="000000"/>
                <w:sz w:val="16"/>
                <w:szCs w:val="16"/>
              </w:rPr>
              <w:t>32</w:t>
            </w:r>
          </w:p>
        </w:tc>
        <w:tc>
          <w:tcPr>
            <w:tcW w:w="740"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1.046,20 kn</w:t>
            </w:r>
          </w:p>
        </w:tc>
        <w:tc>
          <w:tcPr>
            <w:tcW w:w="1555"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 članarina prema Hrvatskoj</w:t>
            </w:r>
            <w:r w:rsidRPr="001F385B">
              <w:rPr>
                <w:rFonts w:ascii="Arial" w:hAnsi="Arial" w:cs="Arial"/>
                <w:color w:val="000000"/>
                <w:sz w:val="16"/>
                <w:szCs w:val="16"/>
              </w:rPr>
              <w:br/>
            </w:r>
            <w:r w:rsidRPr="00FF37F5">
              <w:rPr>
                <w:rFonts w:ascii="Arial" w:hAnsi="Arial" w:cs="Arial"/>
                <w:color w:val="000000"/>
                <w:sz w:val="16"/>
                <w:szCs w:val="16"/>
              </w:rPr>
              <w:t>gospodarskoj komori (5262) i</w:t>
            </w:r>
            <w:r w:rsidRPr="001F385B">
              <w:rPr>
                <w:rFonts w:ascii="Arial" w:hAnsi="Arial" w:cs="Arial"/>
                <w:color w:val="000000"/>
                <w:sz w:val="16"/>
                <w:szCs w:val="16"/>
              </w:rPr>
              <w:br/>
            </w:r>
            <w:r w:rsidRPr="00FF37F5">
              <w:rPr>
                <w:rFonts w:ascii="Arial" w:hAnsi="Arial" w:cs="Arial"/>
                <w:color w:val="000000"/>
                <w:sz w:val="16"/>
                <w:szCs w:val="16"/>
              </w:rPr>
              <w:t>troškovi prisilne naplate koju</w:t>
            </w:r>
            <w:r w:rsidRPr="001F385B">
              <w:rPr>
                <w:rFonts w:ascii="Arial" w:hAnsi="Arial" w:cs="Arial"/>
                <w:color w:val="000000"/>
                <w:sz w:val="16"/>
                <w:szCs w:val="16"/>
              </w:rPr>
              <w:br/>
            </w:r>
            <w:r w:rsidRPr="00FF37F5">
              <w:rPr>
                <w:rFonts w:ascii="Arial" w:hAnsi="Arial" w:cs="Arial"/>
                <w:color w:val="000000"/>
                <w:sz w:val="16"/>
                <w:szCs w:val="16"/>
              </w:rPr>
              <w:t>provodi PU (4251)</w:t>
            </w:r>
            <w:r w:rsidRPr="001F385B">
              <w:rPr>
                <w:rFonts w:ascii="Arial" w:hAnsi="Arial" w:cs="Arial"/>
                <w:color w:val="000000"/>
                <w:sz w:val="16"/>
                <w:szCs w:val="16"/>
              </w:rPr>
              <w:br/>
            </w:r>
            <w:r w:rsidRPr="00FF37F5">
              <w:rPr>
                <w:rFonts w:ascii="Arial" w:hAnsi="Arial" w:cs="Arial"/>
                <w:color w:val="000000"/>
                <w:sz w:val="16"/>
                <w:szCs w:val="16"/>
              </w:rPr>
              <w:t>Uvid u stanje računa poreznog</w:t>
            </w:r>
            <w:r w:rsidRPr="001F385B">
              <w:rPr>
                <w:rFonts w:ascii="Arial" w:hAnsi="Arial" w:cs="Arial"/>
                <w:color w:val="000000"/>
                <w:sz w:val="16"/>
                <w:szCs w:val="16"/>
              </w:rPr>
              <w:br/>
            </w:r>
            <w:r w:rsidRPr="00FF37F5">
              <w:rPr>
                <w:rFonts w:ascii="Arial" w:hAnsi="Arial" w:cs="Arial"/>
                <w:color w:val="000000"/>
                <w:sz w:val="16"/>
                <w:szCs w:val="16"/>
              </w:rPr>
              <w:t>obveznika, račun 5262 od</w:t>
            </w:r>
            <w:r w:rsidRPr="001F385B">
              <w:rPr>
                <w:rFonts w:ascii="Arial" w:hAnsi="Arial" w:cs="Arial"/>
                <w:color w:val="000000"/>
                <w:sz w:val="16"/>
                <w:szCs w:val="16"/>
              </w:rPr>
              <w:br/>
            </w:r>
            <w:r w:rsidRPr="00FF37F5">
              <w:rPr>
                <w:rFonts w:ascii="Arial" w:hAnsi="Arial" w:cs="Arial"/>
                <w:color w:val="000000"/>
                <w:sz w:val="16"/>
                <w:szCs w:val="16"/>
              </w:rPr>
              <w:t>17.06.2021., Uvid u stanje</w:t>
            </w:r>
            <w:r w:rsidRPr="001F385B">
              <w:rPr>
                <w:rFonts w:ascii="Arial" w:hAnsi="Arial" w:cs="Arial"/>
                <w:color w:val="000000"/>
                <w:sz w:val="16"/>
                <w:szCs w:val="16"/>
              </w:rPr>
              <w:br/>
            </w:r>
            <w:r w:rsidRPr="00FF37F5">
              <w:rPr>
                <w:rFonts w:ascii="Arial" w:hAnsi="Arial" w:cs="Arial"/>
                <w:color w:val="000000"/>
                <w:sz w:val="16"/>
                <w:szCs w:val="16"/>
              </w:rPr>
              <w:t>računa poreznog obveznika,</w:t>
            </w:r>
            <w:r w:rsidRPr="001F385B">
              <w:rPr>
                <w:rFonts w:ascii="Arial" w:hAnsi="Arial" w:cs="Arial"/>
                <w:color w:val="000000"/>
                <w:sz w:val="16"/>
                <w:szCs w:val="16"/>
              </w:rPr>
              <w:br/>
            </w:r>
            <w:r w:rsidRPr="00FF37F5">
              <w:rPr>
                <w:rFonts w:ascii="Arial" w:hAnsi="Arial" w:cs="Arial"/>
                <w:color w:val="000000"/>
                <w:sz w:val="16"/>
                <w:szCs w:val="16"/>
              </w:rPr>
              <w:t>račun 4251 od 17.06.2021.,</w:t>
            </w:r>
            <w:r w:rsidRPr="001F385B">
              <w:rPr>
                <w:rFonts w:ascii="Arial" w:hAnsi="Arial" w:cs="Arial"/>
                <w:color w:val="000000"/>
                <w:sz w:val="16"/>
                <w:szCs w:val="16"/>
              </w:rPr>
              <w:br/>
            </w:r>
            <w:r w:rsidRPr="00FF37F5">
              <w:rPr>
                <w:rFonts w:ascii="Arial" w:hAnsi="Arial" w:cs="Arial"/>
                <w:color w:val="000000"/>
                <w:sz w:val="16"/>
                <w:szCs w:val="16"/>
              </w:rPr>
              <w:t>Rješenje o ovrsi: Klasa:UP/I-</w:t>
            </w:r>
            <w:r w:rsidRPr="001F385B">
              <w:rPr>
                <w:rFonts w:ascii="Arial" w:hAnsi="Arial" w:cs="Arial"/>
                <w:color w:val="000000"/>
                <w:sz w:val="16"/>
                <w:szCs w:val="16"/>
              </w:rPr>
              <w:br/>
            </w:r>
            <w:r w:rsidRPr="00FF37F5">
              <w:rPr>
                <w:rFonts w:ascii="Arial" w:hAnsi="Arial" w:cs="Arial"/>
                <w:color w:val="000000"/>
                <w:sz w:val="16"/>
                <w:szCs w:val="16"/>
              </w:rPr>
              <w:t>415-02/2021-001/02441, od</w:t>
            </w:r>
            <w:r w:rsidRPr="001F385B">
              <w:rPr>
                <w:rFonts w:ascii="Arial" w:hAnsi="Arial" w:cs="Arial"/>
                <w:color w:val="000000"/>
                <w:sz w:val="16"/>
                <w:szCs w:val="16"/>
              </w:rPr>
              <w:br/>
            </w:r>
            <w:r w:rsidRPr="00FF37F5">
              <w:rPr>
                <w:rFonts w:ascii="Arial" w:hAnsi="Arial" w:cs="Arial"/>
                <w:color w:val="000000"/>
                <w:sz w:val="16"/>
                <w:szCs w:val="16"/>
              </w:rPr>
              <w:t>27.04.2021. i Rješenje, Klasa:</w:t>
            </w:r>
            <w:r w:rsidRPr="001F385B">
              <w:rPr>
                <w:rFonts w:ascii="Arial" w:hAnsi="Arial" w:cs="Arial"/>
                <w:color w:val="000000"/>
                <w:sz w:val="16"/>
                <w:szCs w:val="16"/>
              </w:rPr>
              <w:br/>
            </w:r>
            <w:r w:rsidRPr="00FF37F5">
              <w:rPr>
                <w:rFonts w:ascii="Arial" w:hAnsi="Arial" w:cs="Arial"/>
                <w:color w:val="000000"/>
                <w:sz w:val="16"/>
                <w:szCs w:val="16"/>
              </w:rPr>
              <w:t>UP/I-415-02/2021-001/02442</w:t>
            </w:r>
            <w:r w:rsidRPr="001F385B">
              <w:rPr>
                <w:rFonts w:ascii="Arial" w:hAnsi="Arial" w:cs="Arial"/>
                <w:color w:val="000000"/>
                <w:sz w:val="16"/>
                <w:szCs w:val="16"/>
              </w:rPr>
              <w:br/>
            </w:r>
            <w:r w:rsidRPr="00FF37F5">
              <w:rPr>
                <w:rFonts w:ascii="Arial" w:hAnsi="Arial" w:cs="Arial"/>
                <w:color w:val="000000"/>
                <w:sz w:val="16"/>
                <w:szCs w:val="16"/>
              </w:rPr>
              <w:t>od 27.04.2021.</w:t>
            </w:r>
          </w:p>
        </w:tc>
        <w:tc>
          <w:tcPr>
            <w:tcW w:w="644"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1.046,20</w:t>
            </w:r>
            <w:r w:rsidRPr="001F385B">
              <w:rPr>
                <w:rFonts w:ascii="Arial" w:hAnsi="Arial" w:cs="Arial"/>
                <w:color w:val="000000"/>
                <w:sz w:val="16"/>
                <w:szCs w:val="16"/>
              </w:rPr>
              <w:br/>
            </w:r>
            <w:r w:rsidRPr="00FF37F5">
              <w:rPr>
                <w:rFonts w:ascii="Arial" w:hAnsi="Arial" w:cs="Arial"/>
                <w:color w:val="000000"/>
                <w:sz w:val="16"/>
                <w:szCs w:val="16"/>
              </w:rPr>
              <w:t>kn</w:t>
            </w:r>
          </w:p>
        </w:tc>
        <w:tc>
          <w:tcPr>
            <w:tcW w:w="1300"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 članarina prema</w:t>
            </w:r>
            <w:r w:rsidRPr="001F385B">
              <w:rPr>
                <w:rFonts w:ascii="Arial" w:hAnsi="Arial" w:cs="Arial"/>
                <w:color w:val="000000"/>
                <w:sz w:val="16"/>
                <w:szCs w:val="16"/>
              </w:rPr>
              <w:br/>
            </w:r>
            <w:r w:rsidRPr="00FF37F5">
              <w:rPr>
                <w:rFonts w:ascii="Arial" w:hAnsi="Arial" w:cs="Arial"/>
                <w:color w:val="000000"/>
                <w:sz w:val="16"/>
                <w:szCs w:val="16"/>
              </w:rPr>
              <w:t>Hrvatskoj</w:t>
            </w:r>
            <w:r w:rsidRPr="001F385B">
              <w:rPr>
                <w:rFonts w:ascii="Arial" w:hAnsi="Arial" w:cs="Arial"/>
                <w:color w:val="000000"/>
                <w:sz w:val="16"/>
                <w:szCs w:val="16"/>
              </w:rPr>
              <w:br/>
            </w:r>
            <w:r w:rsidRPr="00FF37F5">
              <w:rPr>
                <w:rFonts w:ascii="Arial" w:hAnsi="Arial" w:cs="Arial"/>
                <w:color w:val="000000"/>
                <w:sz w:val="16"/>
                <w:szCs w:val="16"/>
              </w:rPr>
              <w:t>gospodarskoj komori</w:t>
            </w:r>
            <w:r w:rsidRPr="001F385B">
              <w:rPr>
                <w:rFonts w:ascii="Arial" w:hAnsi="Arial" w:cs="Arial"/>
                <w:color w:val="000000"/>
                <w:sz w:val="16"/>
                <w:szCs w:val="16"/>
              </w:rPr>
              <w:br/>
            </w:r>
            <w:r w:rsidRPr="00FF37F5">
              <w:rPr>
                <w:rFonts w:ascii="Arial" w:hAnsi="Arial" w:cs="Arial"/>
                <w:color w:val="000000"/>
                <w:sz w:val="16"/>
                <w:szCs w:val="16"/>
              </w:rPr>
              <w:t>(5262) i troškovi</w:t>
            </w:r>
            <w:r w:rsidRPr="001F385B">
              <w:rPr>
                <w:rFonts w:ascii="Arial" w:hAnsi="Arial" w:cs="Arial"/>
                <w:color w:val="000000"/>
                <w:sz w:val="16"/>
                <w:szCs w:val="16"/>
              </w:rPr>
              <w:br/>
            </w:r>
            <w:r w:rsidRPr="00FF37F5">
              <w:rPr>
                <w:rFonts w:ascii="Arial" w:hAnsi="Arial" w:cs="Arial"/>
                <w:color w:val="000000"/>
                <w:sz w:val="16"/>
                <w:szCs w:val="16"/>
              </w:rPr>
              <w:t>prisilne naplate koju</w:t>
            </w:r>
            <w:r w:rsidRPr="001F385B">
              <w:rPr>
                <w:rFonts w:ascii="Arial" w:hAnsi="Arial" w:cs="Arial"/>
                <w:color w:val="000000"/>
                <w:sz w:val="16"/>
                <w:szCs w:val="16"/>
              </w:rPr>
              <w:br/>
            </w:r>
            <w:r w:rsidRPr="00FF37F5">
              <w:rPr>
                <w:rFonts w:ascii="Arial" w:hAnsi="Arial" w:cs="Arial"/>
                <w:color w:val="000000"/>
                <w:sz w:val="16"/>
                <w:szCs w:val="16"/>
              </w:rPr>
              <w:t>provodi PU (4251)</w:t>
            </w:r>
            <w:r w:rsidRPr="001F385B">
              <w:rPr>
                <w:rFonts w:ascii="Arial" w:hAnsi="Arial" w:cs="Arial"/>
                <w:color w:val="000000"/>
                <w:sz w:val="16"/>
                <w:szCs w:val="16"/>
              </w:rPr>
              <w:br/>
            </w:r>
            <w:r w:rsidRPr="00FF37F5">
              <w:rPr>
                <w:rFonts w:ascii="Arial" w:hAnsi="Arial" w:cs="Arial"/>
                <w:color w:val="000000"/>
                <w:sz w:val="16"/>
                <w:szCs w:val="16"/>
              </w:rPr>
              <w:t>Uvid u stanje računa</w:t>
            </w:r>
            <w:r w:rsidRPr="001F385B">
              <w:rPr>
                <w:rFonts w:ascii="Arial" w:hAnsi="Arial" w:cs="Arial"/>
                <w:color w:val="000000"/>
                <w:sz w:val="16"/>
                <w:szCs w:val="16"/>
              </w:rPr>
              <w:br/>
            </w:r>
            <w:r w:rsidRPr="00FF37F5">
              <w:rPr>
                <w:rFonts w:ascii="Arial" w:hAnsi="Arial" w:cs="Arial"/>
                <w:color w:val="000000"/>
                <w:sz w:val="16"/>
                <w:szCs w:val="16"/>
              </w:rPr>
              <w:t>poreznog obveznika,</w:t>
            </w:r>
            <w:r w:rsidRPr="001F385B">
              <w:rPr>
                <w:rFonts w:ascii="Arial" w:hAnsi="Arial" w:cs="Arial"/>
                <w:color w:val="000000"/>
                <w:sz w:val="16"/>
                <w:szCs w:val="16"/>
              </w:rPr>
              <w:br/>
            </w:r>
            <w:r w:rsidRPr="00FF37F5">
              <w:rPr>
                <w:rFonts w:ascii="Arial" w:hAnsi="Arial" w:cs="Arial"/>
                <w:color w:val="000000"/>
                <w:sz w:val="16"/>
                <w:szCs w:val="16"/>
              </w:rPr>
              <w:t>račun 5262 od</w:t>
            </w:r>
            <w:r w:rsidRPr="001F385B">
              <w:rPr>
                <w:rFonts w:ascii="Arial" w:hAnsi="Arial" w:cs="Arial"/>
                <w:color w:val="000000"/>
                <w:sz w:val="16"/>
                <w:szCs w:val="16"/>
              </w:rPr>
              <w:br/>
            </w:r>
            <w:r w:rsidRPr="00FF37F5">
              <w:rPr>
                <w:rFonts w:ascii="Arial" w:hAnsi="Arial" w:cs="Arial"/>
                <w:color w:val="000000"/>
                <w:sz w:val="16"/>
                <w:szCs w:val="16"/>
              </w:rPr>
              <w:t>17.06.2021., Uvid u</w:t>
            </w:r>
            <w:r w:rsidRPr="001F385B">
              <w:rPr>
                <w:rFonts w:ascii="Arial" w:hAnsi="Arial" w:cs="Arial"/>
                <w:color w:val="000000"/>
                <w:sz w:val="16"/>
                <w:szCs w:val="16"/>
              </w:rPr>
              <w:br/>
            </w:r>
            <w:r w:rsidRPr="00FF37F5">
              <w:rPr>
                <w:rFonts w:ascii="Arial" w:hAnsi="Arial" w:cs="Arial"/>
                <w:color w:val="000000"/>
                <w:sz w:val="16"/>
                <w:szCs w:val="16"/>
              </w:rPr>
              <w:t>stanje računa</w:t>
            </w:r>
            <w:r w:rsidRPr="001F385B">
              <w:rPr>
                <w:rFonts w:ascii="Arial" w:hAnsi="Arial" w:cs="Arial"/>
                <w:color w:val="000000"/>
                <w:sz w:val="16"/>
                <w:szCs w:val="16"/>
              </w:rPr>
              <w:br/>
            </w:r>
            <w:r w:rsidRPr="00FF37F5">
              <w:rPr>
                <w:rFonts w:ascii="Arial" w:hAnsi="Arial" w:cs="Arial"/>
                <w:color w:val="000000"/>
                <w:sz w:val="16"/>
                <w:szCs w:val="16"/>
              </w:rPr>
              <w:t>poreznog obveznika,</w:t>
            </w:r>
            <w:r w:rsidRPr="001F385B">
              <w:rPr>
                <w:rFonts w:ascii="Arial" w:hAnsi="Arial" w:cs="Arial"/>
                <w:color w:val="000000"/>
                <w:sz w:val="16"/>
                <w:szCs w:val="16"/>
              </w:rPr>
              <w:br/>
            </w:r>
            <w:r w:rsidRPr="00FF37F5">
              <w:rPr>
                <w:rFonts w:ascii="Arial" w:hAnsi="Arial" w:cs="Arial"/>
                <w:color w:val="000000"/>
                <w:sz w:val="16"/>
                <w:szCs w:val="16"/>
              </w:rPr>
              <w:t>račun 4251 od</w:t>
            </w:r>
            <w:r w:rsidRPr="001F385B">
              <w:rPr>
                <w:rFonts w:ascii="Arial" w:hAnsi="Arial" w:cs="Arial"/>
                <w:color w:val="000000"/>
                <w:sz w:val="16"/>
                <w:szCs w:val="16"/>
              </w:rPr>
              <w:br/>
            </w:r>
            <w:r w:rsidRPr="00FF37F5">
              <w:rPr>
                <w:rFonts w:ascii="Arial" w:hAnsi="Arial" w:cs="Arial"/>
                <w:color w:val="000000"/>
                <w:sz w:val="16"/>
                <w:szCs w:val="16"/>
              </w:rPr>
              <w:t>17.06.2021.,</w:t>
            </w:r>
            <w:r w:rsidRPr="001F385B">
              <w:rPr>
                <w:rFonts w:ascii="Arial" w:hAnsi="Arial" w:cs="Arial"/>
                <w:color w:val="000000"/>
                <w:sz w:val="16"/>
                <w:szCs w:val="16"/>
              </w:rPr>
              <w:br/>
            </w:r>
            <w:r w:rsidRPr="00FF37F5">
              <w:rPr>
                <w:rFonts w:ascii="Arial" w:hAnsi="Arial" w:cs="Arial"/>
                <w:color w:val="000000"/>
                <w:sz w:val="16"/>
                <w:szCs w:val="16"/>
              </w:rPr>
              <w:t>Rješenje o ovrsi:</w:t>
            </w:r>
            <w:r w:rsidRPr="001F385B">
              <w:rPr>
                <w:rFonts w:ascii="Arial" w:hAnsi="Arial" w:cs="Arial"/>
                <w:color w:val="000000"/>
                <w:sz w:val="16"/>
                <w:szCs w:val="16"/>
              </w:rPr>
              <w:br/>
            </w:r>
            <w:r w:rsidRPr="00FF37F5">
              <w:rPr>
                <w:rFonts w:ascii="Arial" w:hAnsi="Arial" w:cs="Arial"/>
                <w:color w:val="000000"/>
                <w:sz w:val="16"/>
                <w:szCs w:val="16"/>
              </w:rPr>
              <w:t>Klasa:UP/I-415-</w:t>
            </w:r>
            <w:r w:rsidRPr="001F385B">
              <w:rPr>
                <w:rFonts w:ascii="Arial" w:hAnsi="Arial" w:cs="Arial"/>
                <w:color w:val="000000"/>
                <w:sz w:val="16"/>
                <w:szCs w:val="16"/>
              </w:rPr>
              <w:br/>
            </w:r>
            <w:r w:rsidRPr="00FF37F5">
              <w:rPr>
                <w:rFonts w:ascii="Arial" w:hAnsi="Arial" w:cs="Arial"/>
                <w:color w:val="000000"/>
                <w:sz w:val="16"/>
                <w:szCs w:val="16"/>
              </w:rPr>
              <w:t>02/2021-001/02441,</w:t>
            </w:r>
          </w:p>
        </w:tc>
        <w:tc>
          <w:tcPr>
            <w:tcW w:w="801" w:type="dxa"/>
            <w:tcBorders>
              <w:top w:val="single" w:color="auto" w:sz="4" w:space="0"/>
              <w:left w:val="single" w:color="auto" w:sz="4" w:space="0"/>
              <w:bottom w:val="single" w:color="auto" w:sz="4" w:space="0"/>
              <w:right w:val="single" w:color="auto" w:sz="4" w:space="0"/>
            </w:tcBorders>
            <w:vAlign w:val="center"/>
            <w:hideMark/>
          </w:tcPr>
          <w:p w:rsidRPr="001F385B" w:rsidR="001F385B" w:rsidP="001F385B" w:rsidRDefault="001F385B">
            <w:pPr>
              <w:overflowPunct/>
              <w:autoSpaceDE/>
              <w:autoSpaceDN/>
              <w:adjustRightInd/>
              <w:textAlignment w:val="auto"/>
              <w:rPr>
                <w:rFonts w:ascii="Arial" w:hAnsi="Arial" w:cs="Arial"/>
                <w:sz w:val="16"/>
                <w:szCs w:val="16"/>
              </w:rPr>
            </w:pPr>
          </w:p>
        </w:tc>
        <w:tc>
          <w:tcPr>
            <w:tcW w:w="0" w:type="auto"/>
            <w:vAlign w:val="center"/>
            <w:hideMark/>
          </w:tcPr>
          <w:p w:rsidRPr="001F385B" w:rsidR="001F385B" w:rsidP="001F385B" w:rsidRDefault="001F385B">
            <w:pPr>
              <w:overflowPunct/>
              <w:autoSpaceDE/>
              <w:autoSpaceDN/>
              <w:adjustRightInd/>
              <w:textAlignment w:val="auto"/>
              <w:rPr>
                <w:rFonts w:ascii="Arial" w:hAnsi="Arial" w:cs="Arial"/>
                <w:sz w:val="16"/>
                <w:szCs w:val="16"/>
              </w:rPr>
            </w:pPr>
          </w:p>
        </w:tc>
        <w:tc>
          <w:tcPr>
            <w:tcW w:w="0" w:type="auto"/>
            <w:vAlign w:val="center"/>
            <w:hideMark/>
          </w:tcPr>
          <w:p w:rsidRPr="001F385B" w:rsidR="001F385B" w:rsidP="001F385B" w:rsidRDefault="00DD2735">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Rješenje o ovrsi:</w:t>
            </w:r>
            <w:r w:rsidRPr="001F385B">
              <w:rPr>
                <w:rFonts w:ascii="Arial" w:hAnsi="Arial" w:cs="Arial"/>
                <w:color w:val="000000"/>
                <w:sz w:val="16"/>
                <w:szCs w:val="16"/>
              </w:rPr>
              <w:br/>
            </w:r>
            <w:r w:rsidRPr="00FF37F5">
              <w:rPr>
                <w:rFonts w:ascii="Arial" w:hAnsi="Arial" w:cs="Arial"/>
                <w:color w:val="000000"/>
                <w:sz w:val="16"/>
                <w:szCs w:val="16"/>
              </w:rPr>
              <w:t>Klasa:UP/I-415-</w:t>
            </w:r>
            <w:r w:rsidRPr="001F385B">
              <w:rPr>
                <w:rFonts w:ascii="Arial" w:hAnsi="Arial" w:cs="Arial"/>
                <w:color w:val="000000"/>
                <w:sz w:val="16"/>
                <w:szCs w:val="16"/>
              </w:rPr>
              <w:br/>
            </w:r>
            <w:r w:rsidRPr="00FF37F5">
              <w:rPr>
                <w:rFonts w:ascii="Arial" w:hAnsi="Arial" w:cs="Arial"/>
                <w:color w:val="000000"/>
                <w:sz w:val="16"/>
                <w:szCs w:val="16"/>
              </w:rPr>
              <w:t>02/2021-001/02441,</w:t>
            </w:r>
            <w:r w:rsidRPr="001F385B">
              <w:rPr>
                <w:rFonts w:ascii="Arial" w:hAnsi="Arial" w:cs="Arial"/>
                <w:color w:val="000000"/>
                <w:sz w:val="16"/>
                <w:szCs w:val="16"/>
              </w:rPr>
              <w:br/>
            </w:r>
            <w:r w:rsidRPr="00FF37F5">
              <w:rPr>
                <w:rFonts w:ascii="Arial" w:hAnsi="Arial" w:cs="Arial"/>
                <w:color w:val="000000"/>
                <w:sz w:val="16"/>
                <w:szCs w:val="16"/>
              </w:rPr>
              <w:t>od 27.04.2021. i</w:t>
            </w:r>
            <w:r w:rsidRPr="001F385B">
              <w:rPr>
                <w:rFonts w:ascii="Arial" w:hAnsi="Arial" w:cs="Arial"/>
                <w:color w:val="000000"/>
                <w:sz w:val="16"/>
                <w:szCs w:val="16"/>
              </w:rPr>
              <w:br/>
            </w:r>
            <w:r w:rsidRPr="00FF37F5">
              <w:rPr>
                <w:rFonts w:ascii="Arial" w:hAnsi="Arial" w:cs="Arial"/>
                <w:color w:val="000000"/>
                <w:sz w:val="16"/>
                <w:szCs w:val="16"/>
              </w:rPr>
              <w:t>Rješenje, Klasa:</w:t>
            </w:r>
            <w:r w:rsidRPr="001F385B">
              <w:rPr>
                <w:rFonts w:ascii="Arial" w:hAnsi="Arial" w:cs="Arial"/>
                <w:color w:val="000000"/>
                <w:sz w:val="16"/>
                <w:szCs w:val="16"/>
              </w:rPr>
              <w:br/>
            </w:r>
            <w:r w:rsidRPr="00FF37F5">
              <w:rPr>
                <w:rFonts w:ascii="Arial" w:hAnsi="Arial" w:cs="Arial"/>
                <w:color w:val="000000"/>
                <w:sz w:val="16"/>
                <w:szCs w:val="16"/>
              </w:rPr>
              <w:t>UP/I-415-02/2021-</w:t>
            </w:r>
            <w:r w:rsidRPr="001F385B">
              <w:rPr>
                <w:rFonts w:ascii="Arial" w:hAnsi="Arial" w:cs="Arial"/>
                <w:color w:val="000000"/>
                <w:sz w:val="16"/>
                <w:szCs w:val="16"/>
              </w:rPr>
              <w:br/>
            </w:r>
            <w:r w:rsidRPr="00FF37F5">
              <w:rPr>
                <w:rFonts w:ascii="Arial" w:hAnsi="Arial" w:cs="Arial"/>
                <w:color w:val="000000"/>
                <w:sz w:val="16"/>
                <w:szCs w:val="16"/>
              </w:rPr>
              <w:t>001/02442 od</w:t>
            </w:r>
            <w:r w:rsidRPr="001F385B">
              <w:rPr>
                <w:rFonts w:ascii="Arial" w:hAnsi="Arial" w:cs="Arial"/>
                <w:color w:val="000000"/>
                <w:sz w:val="16"/>
                <w:szCs w:val="16"/>
              </w:rPr>
              <w:br/>
            </w:r>
            <w:r w:rsidRPr="00FF37F5">
              <w:rPr>
                <w:rFonts w:ascii="Arial" w:hAnsi="Arial" w:cs="Arial"/>
                <w:color w:val="000000"/>
                <w:sz w:val="16"/>
                <w:szCs w:val="16"/>
              </w:rPr>
              <w:t>27.04.2021. od 27.04.2021. i</w:t>
            </w:r>
            <w:r w:rsidRPr="001F385B">
              <w:rPr>
                <w:rFonts w:ascii="Arial" w:hAnsi="Arial" w:cs="Arial"/>
                <w:color w:val="000000"/>
                <w:sz w:val="16"/>
                <w:szCs w:val="16"/>
              </w:rPr>
              <w:br/>
            </w:r>
            <w:r w:rsidRPr="00FF37F5">
              <w:rPr>
                <w:rFonts w:ascii="Arial" w:hAnsi="Arial" w:cs="Arial"/>
                <w:color w:val="000000"/>
                <w:sz w:val="16"/>
                <w:szCs w:val="16"/>
              </w:rPr>
              <w:t>Rješenje, Klasa:</w:t>
            </w:r>
            <w:r w:rsidRPr="001F385B">
              <w:rPr>
                <w:rFonts w:ascii="Arial" w:hAnsi="Arial" w:cs="Arial"/>
                <w:color w:val="000000"/>
                <w:sz w:val="16"/>
                <w:szCs w:val="16"/>
              </w:rPr>
              <w:br/>
            </w:r>
            <w:r w:rsidRPr="00FF37F5">
              <w:rPr>
                <w:rFonts w:ascii="Arial" w:hAnsi="Arial" w:cs="Arial"/>
                <w:color w:val="000000"/>
                <w:sz w:val="16"/>
                <w:szCs w:val="16"/>
              </w:rPr>
              <w:t>UP/I-415-02/2021-001/02442 od</w:t>
            </w:r>
            <w:r w:rsidRPr="001F385B">
              <w:rPr>
                <w:rFonts w:ascii="Arial" w:hAnsi="Arial" w:cs="Arial"/>
                <w:color w:val="000000"/>
                <w:sz w:val="16"/>
                <w:szCs w:val="16"/>
              </w:rPr>
              <w:br/>
            </w:r>
            <w:r w:rsidRPr="00FF37F5">
              <w:rPr>
                <w:rFonts w:ascii="Arial" w:hAnsi="Arial" w:cs="Arial"/>
                <w:color w:val="000000"/>
                <w:sz w:val="16"/>
                <w:szCs w:val="16"/>
              </w:rPr>
              <w:t>27.04.2021.</w:t>
            </w:r>
          </w:p>
        </w:tc>
      </w:tr>
      <w:tr w:rsidRPr="00FF37F5" w:rsidR="00B360B9" w:rsidTr="00B360B9">
        <w:tc>
          <w:tcPr>
            <w:tcW w:w="611"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 xml:space="preserve">3. </w:t>
            </w:r>
          </w:p>
        </w:tc>
        <w:tc>
          <w:tcPr>
            <w:tcW w:w="916"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FINANCIJSK</w:t>
            </w:r>
            <w:r w:rsidRPr="001F385B">
              <w:rPr>
                <w:rFonts w:ascii="Arial" w:hAnsi="Arial" w:cs="Arial"/>
                <w:color w:val="000000"/>
                <w:sz w:val="16"/>
                <w:szCs w:val="16"/>
              </w:rPr>
              <w:br/>
            </w:r>
            <w:r w:rsidRPr="00FF37F5">
              <w:rPr>
                <w:rFonts w:ascii="Arial" w:hAnsi="Arial" w:cs="Arial"/>
                <w:color w:val="000000"/>
                <w:sz w:val="16"/>
                <w:szCs w:val="16"/>
              </w:rPr>
              <w:t xml:space="preserve">A AGENCIJA </w:t>
            </w:r>
          </w:p>
        </w:tc>
        <w:tc>
          <w:tcPr>
            <w:tcW w:w="889"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85821130368</w:t>
            </w:r>
          </w:p>
        </w:tc>
        <w:tc>
          <w:tcPr>
            <w:tcW w:w="746"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Zagreb,</w:t>
            </w:r>
            <w:r w:rsidRPr="001F385B">
              <w:rPr>
                <w:rFonts w:ascii="Arial" w:hAnsi="Arial" w:cs="Arial"/>
                <w:color w:val="000000"/>
                <w:sz w:val="16"/>
                <w:szCs w:val="16"/>
              </w:rPr>
              <w:br/>
            </w:r>
            <w:r w:rsidRPr="00FF37F5">
              <w:rPr>
                <w:rFonts w:ascii="Arial" w:hAnsi="Arial" w:cs="Arial"/>
                <w:color w:val="000000"/>
                <w:sz w:val="16"/>
                <w:szCs w:val="16"/>
              </w:rPr>
              <w:t>Ulica grada</w:t>
            </w:r>
            <w:r w:rsidRPr="001F385B">
              <w:rPr>
                <w:rFonts w:ascii="Arial" w:hAnsi="Arial" w:cs="Arial"/>
                <w:color w:val="000000"/>
                <w:sz w:val="16"/>
                <w:szCs w:val="16"/>
              </w:rPr>
              <w:br/>
            </w:r>
            <w:r w:rsidRPr="00FF37F5">
              <w:rPr>
                <w:rFonts w:ascii="Arial" w:hAnsi="Arial" w:cs="Arial"/>
                <w:color w:val="000000"/>
                <w:sz w:val="16"/>
                <w:szCs w:val="16"/>
              </w:rPr>
              <w:t>Vukovara</w:t>
            </w:r>
            <w:r w:rsidRPr="001F385B">
              <w:rPr>
                <w:rFonts w:ascii="Arial" w:hAnsi="Arial" w:cs="Arial"/>
                <w:color w:val="000000"/>
                <w:sz w:val="16"/>
                <w:szCs w:val="16"/>
              </w:rPr>
              <w:br/>
            </w:r>
            <w:r w:rsidRPr="00FF37F5">
              <w:rPr>
                <w:rFonts w:ascii="Arial" w:hAnsi="Arial" w:cs="Arial"/>
                <w:color w:val="000000"/>
                <w:sz w:val="16"/>
                <w:szCs w:val="16"/>
              </w:rPr>
              <w:t>70</w:t>
            </w:r>
          </w:p>
        </w:tc>
        <w:tc>
          <w:tcPr>
            <w:tcW w:w="740"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1.250,00 kn</w:t>
            </w:r>
          </w:p>
        </w:tc>
        <w:tc>
          <w:tcPr>
            <w:tcW w:w="1555"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Izvod otvorenih stavki kupca</w:t>
            </w:r>
            <w:r w:rsidRPr="001F385B">
              <w:rPr>
                <w:rFonts w:ascii="Arial" w:hAnsi="Arial" w:cs="Arial"/>
                <w:color w:val="000000"/>
                <w:sz w:val="16"/>
                <w:szCs w:val="16"/>
              </w:rPr>
              <w:br/>
            </w:r>
            <w:r w:rsidRPr="00FF37F5">
              <w:rPr>
                <w:rFonts w:ascii="Arial" w:hAnsi="Arial" w:cs="Arial"/>
                <w:color w:val="000000"/>
                <w:sz w:val="16"/>
                <w:szCs w:val="16"/>
              </w:rPr>
              <w:t>na dan 12.05.2021.,</w:t>
            </w:r>
            <w:r w:rsidRPr="001F385B">
              <w:rPr>
                <w:rFonts w:ascii="Arial" w:hAnsi="Arial" w:cs="Arial"/>
                <w:color w:val="000000"/>
                <w:sz w:val="16"/>
                <w:szCs w:val="16"/>
              </w:rPr>
              <w:br/>
            </w:r>
            <w:r w:rsidRPr="00FF37F5">
              <w:rPr>
                <w:rFonts w:ascii="Arial" w:hAnsi="Arial" w:cs="Arial"/>
                <w:color w:val="000000"/>
                <w:sz w:val="16"/>
                <w:szCs w:val="16"/>
              </w:rPr>
              <w:t>Račun br. 33-0920-0488673</w:t>
            </w:r>
            <w:r w:rsidRPr="001F385B">
              <w:rPr>
                <w:rFonts w:ascii="Arial" w:hAnsi="Arial" w:cs="Arial"/>
                <w:color w:val="000000"/>
                <w:sz w:val="16"/>
                <w:szCs w:val="16"/>
              </w:rPr>
              <w:br/>
            </w:r>
            <w:r w:rsidRPr="00FF37F5">
              <w:rPr>
                <w:rFonts w:ascii="Arial" w:hAnsi="Arial" w:cs="Arial"/>
                <w:color w:val="000000"/>
                <w:sz w:val="16"/>
                <w:szCs w:val="16"/>
              </w:rPr>
              <w:t>od 30.09.2020.</w:t>
            </w:r>
            <w:r w:rsidRPr="001F385B">
              <w:rPr>
                <w:rFonts w:ascii="Arial" w:hAnsi="Arial" w:cs="Arial"/>
                <w:color w:val="000000"/>
                <w:sz w:val="16"/>
                <w:szCs w:val="16"/>
              </w:rPr>
              <w:br/>
            </w:r>
            <w:r w:rsidRPr="00FF37F5">
              <w:rPr>
                <w:rFonts w:ascii="Arial" w:hAnsi="Arial" w:cs="Arial"/>
                <w:color w:val="000000"/>
                <w:sz w:val="16"/>
                <w:szCs w:val="16"/>
              </w:rPr>
              <w:t>Račun br. 33-1220-0740385</w:t>
            </w:r>
            <w:r w:rsidRPr="001F385B">
              <w:rPr>
                <w:rFonts w:ascii="Arial" w:hAnsi="Arial" w:cs="Arial"/>
                <w:color w:val="000000"/>
                <w:sz w:val="16"/>
                <w:szCs w:val="16"/>
              </w:rPr>
              <w:br/>
            </w:r>
            <w:r w:rsidRPr="00FF37F5">
              <w:rPr>
                <w:rFonts w:ascii="Arial" w:hAnsi="Arial" w:cs="Arial"/>
                <w:color w:val="000000"/>
                <w:sz w:val="16"/>
                <w:szCs w:val="16"/>
              </w:rPr>
              <w:t>od 31.12.2020. i</w:t>
            </w:r>
            <w:r w:rsidRPr="001F385B">
              <w:rPr>
                <w:rFonts w:ascii="Arial" w:hAnsi="Arial" w:cs="Arial"/>
                <w:color w:val="000000"/>
                <w:sz w:val="16"/>
                <w:szCs w:val="16"/>
              </w:rPr>
              <w:br/>
            </w:r>
            <w:r w:rsidRPr="00FF37F5">
              <w:rPr>
                <w:rFonts w:ascii="Arial" w:hAnsi="Arial" w:cs="Arial"/>
                <w:color w:val="000000"/>
                <w:sz w:val="16"/>
                <w:szCs w:val="16"/>
              </w:rPr>
              <w:t>Račun br. 33-0521-0287442</w:t>
            </w:r>
            <w:r w:rsidRPr="001F385B">
              <w:rPr>
                <w:rFonts w:ascii="Arial" w:hAnsi="Arial" w:cs="Arial"/>
                <w:color w:val="000000"/>
                <w:sz w:val="16"/>
                <w:szCs w:val="16"/>
              </w:rPr>
              <w:br/>
            </w:r>
            <w:r w:rsidRPr="00FF37F5">
              <w:rPr>
                <w:rFonts w:ascii="Arial" w:hAnsi="Arial" w:cs="Arial"/>
                <w:color w:val="000000"/>
                <w:sz w:val="16"/>
                <w:szCs w:val="16"/>
              </w:rPr>
              <w:t>od 11.05.2021.</w:t>
            </w:r>
          </w:p>
        </w:tc>
        <w:tc>
          <w:tcPr>
            <w:tcW w:w="644"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1.250,00</w:t>
            </w:r>
            <w:r w:rsidRPr="001F385B">
              <w:rPr>
                <w:rFonts w:ascii="Arial" w:hAnsi="Arial" w:cs="Arial"/>
                <w:color w:val="000000"/>
                <w:sz w:val="16"/>
                <w:szCs w:val="16"/>
              </w:rPr>
              <w:br/>
            </w:r>
            <w:r w:rsidRPr="00FF37F5">
              <w:rPr>
                <w:rFonts w:ascii="Arial" w:hAnsi="Arial" w:cs="Arial"/>
                <w:color w:val="000000"/>
                <w:sz w:val="16"/>
                <w:szCs w:val="16"/>
              </w:rPr>
              <w:t>kn</w:t>
            </w:r>
          </w:p>
        </w:tc>
        <w:tc>
          <w:tcPr>
            <w:tcW w:w="1300"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Izvod otvorenih</w:t>
            </w:r>
            <w:r w:rsidRPr="001F385B">
              <w:rPr>
                <w:rFonts w:ascii="Arial" w:hAnsi="Arial" w:cs="Arial"/>
                <w:color w:val="000000"/>
                <w:sz w:val="16"/>
                <w:szCs w:val="16"/>
              </w:rPr>
              <w:br/>
            </w:r>
            <w:r w:rsidRPr="00FF37F5">
              <w:rPr>
                <w:rFonts w:ascii="Arial" w:hAnsi="Arial" w:cs="Arial"/>
                <w:color w:val="000000"/>
                <w:sz w:val="16"/>
                <w:szCs w:val="16"/>
              </w:rPr>
              <w:t>stavki kupca na dan</w:t>
            </w:r>
            <w:r w:rsidRPr="001F385B">
              <w:rPr>
                <w:rFonts w:ascii="Arial" w:hAnsi="Arial" w:cs="Arial"/>
                <w:color w:val="000000"/>
                <w:sz w:val="16"/>
                <w:szCs w:val="16"/>
              </w:rPr>
              <w:br/>
            </w:r>
            <w:r w:rsidRPr="00FF37F5">
              <w:rPr>
                <w:rFonts w:ascii="Arial" w:hAnsi="Arial" w:cs="Arial"/>
                <w:color w:val="000000"/>
                <w:sz w:val="16"/>
                <w:szCs w:val="16"/>
              </w:rPr>
              <w:t>12.05.2021.,</w:t>
            </w:r>
            <w:r w:rsidRPr="001F385B">
              <w:rPr>
                <w:rFonts w:ascii="Arial" w:hAnsi="Arial" w:cs="Arial"/>
                <w:color w:val="000000"/>
                <w:sz w:val="16"/>
                <w:szCs w:val="16"/>
              </w:rPr>
              <w:br/>
            </w:r>
            <w:r w:rsidRPr="00FF37F5">
              <w:rPr>
                <w:rFonts w:ascii="Arial" w:hAnsi="Arial" w:cs="Arial"/>
                <w:color w:val="000000"/>
                <w:sz w:val="16"/>
                <w:szCs w:val="16"/>
              </w:rPr>
              <w:t>Račun br. 33-0920-</w:t>
            </w:r>
            <w:r w:rsidRPr="001F385B">
              <w:rPr>
                <w:rFonts w:ascii="Arial" w:hAnsi="Arial" w:cs="Arial"/>
                <w:color w:val="000000"/>
                <w:sz w:val="16"/>
                <w:szCs w:val="16"/>
              </w:rPr>
              <w:br/>
            </w:r>
            <w:r w:rsidRPr="00FF37F5">
              <w:rPr>
                <w:rFonts w:ascii="Arial" w:hAnsi="Arial" w:cs="Arial"/>
                <w:color w:val="000000"/>
                <w:sz w:val="16"/>
                <w:szCs w:val="16"/>
              </w:rPr>
              <w:t>0488673 od</w:t>
            </w:r>
            <w:r w:rsidRPr="001F385B">
              <w:rPr>
                <w:rFonts w:ascii="Arial" w:hAnsi="Arial" w:cs="Arial"/>
                <w:color w:val="000000"/>
                <w:sz w:val="16"/>
                <w:szCs w:val="16"/>
              </w:rPr>
              <w:br/>
            </w:r>
            <w:r w:rsidRPr="00FF37F5">
              <w:rPr>
                <w:rFonts w:ascii="Arial" w:hAnsi="Arial" w:cs="Arial"/>
                <w:color w:val="000000"/>
                <w:sz w:val="16"/>
                <w:szCs w:val="16"/>
              </w:rPr>
              <w:t>30.09.2020.</w:t>
            </w:r>
            <w:r w:rsidRPr="001F385B">
              <w:rPr>
                <w:rFonts w:ascii="Arial" w:hAnsi="Arial" w:cs="Arial"/>
                <w:color w:val="000000"/>
                <w:sz w:val="16"/>
                <w:szCs w:val="16"/>
              </w:rPr>
              <w:br/>
            </w:r>
            <w:r w:rsidRPr="00FF37F5">
              <w:rPr>
                <w:rFonts w:ascii="Arial" w:hAnsi="Arial" w:cs="Arial"/>
                <w:color w:val="000000"/>
                <w:sz w:val="16"/>
                <w:szCs w:val="16"/>
              </w:rPr>
              <w:t>Račun br. 33-1220-</w:t>
            </w:r>
            <w:r w:rsidRPr="001F385B">
              <w:rPr>
                <w:rFonts w:ascii="Arial" w:hAnsi="Arial" w:cs="Arial"/>
                <w:color w:val="000000"/>
                <w:sz w:val="16"/>
                <w:szCs w:val="16"/>
              </w:rPr>
              <w:br/>
            </w:r>
            <w:r w:rsidRPr="00FF37F5">
              <w:rPr>
                <w:rFonts w:ascii="Arial" w:hAnsi="Arial" w:cs="Arial"/>
                <w:color w:val="000000"/>
                <w:sz w:val="16"/>
                <w:szCs w:val="16"/>
              </w:rPr>
              <w:t>0740385 od</w:t>
            </w:r>
            <w:r w:rsidRPr="001F385B">
              <w:rPr>
                <w:rFonts w:ascii="Arial" w:hAnsi="Arial" w:cs="Arial"/>
                <w:color w:val="000000"/>
                <w:sz w:val="16"/>
                <w:szCs w:val="16"/>
              </w:rPr>
              <w:br/>
            </w:r>
            <w:r w:rsidRPr="00FF37F5">
              <w:rPr>
                <w:rFonts w:ascii="Arial" w:hAnsi="Arial" w:cs="Arial"/>
                <w:color w:val="000000"/>
                <w:sz w:val="16"/>
                <w:szCs w:val="16"/>
              </w:rPr>
              <w:t>31.12.2020. i</w:t>
            </w:r>
            <w:r w:rsidRPr="001F385B">
              <w:rPr>
                <w:rFonts w:ascii="Arial" w:hAnsi="Arial" w:cs="Arial"/>
                <w:color w:val="000000"/>
                <w:sz w:val="16"/>
                <w:szCs w:val="16"/>
              </w:rPr>
              <w:br/>
            </w:r>
            <w:r w:rsidRPr="00FF37F5">
              <w:rPr>
                <w:rFonts w:ascii="Arial" w:hAnsi="Arial" w:cs="Arial"/>
                <w:color w:val="000000"/>
                <w:sz w:val="16"/>
                <w:szCs w:val="16"/>
              </w:rPr>
              <w:t>Račun br. 33-0521-</w:t>
            </w:r>
            <w:r w:rsidRPr="001F385B">
              <w:rPr>
                <w:rFonts w:ascii="Arial" w:hAnsi="Arial" w:cs="Arial"/>
                <w:color w:val="000000"/>
                <w:sz w:val="16"/>
                <w:szCs w:val="16"/>
              </w:rPr>
              <w:br/>
            </w:r>
            <w:r w:rsidRPr="00FF37F5">
              <w:rPr>
                <w:rFonts w:ascii="Arial" w:hAnsi="Arial" w:cs="Arial"/>
                <w:color w:val="000000"/>
                <w:sz w:val="16"/>
                <w:szCs w:val="16"/>
              </w:rPr>
              <w:t>0287442 od</w:t>
            </w:r>
            <w:r w:rsidRPr="001F385B">
              <w:rPr>
                <w:rFonts w:ascii="Arial" w:hAnsi="Arial" w:cs="Arial"/>
                <w:color w:val="000000"/>
                <w:sz w:val="16"/>
                <w:szCs w:val="16"/>
              </w:rPr>
              <w:br/>
            </w:r>
            <w:r w:rsidRPr="00FF37F5">
              <w:rPr>
                <w:rFonts w:ascii="Arial" w:hAnsi="Arial" w:cs="Arial"/>
                <w:color w:val="000000"/>
                <w:sz w:val="16"/>
                <w:szCs w:val="16"/>
              </w:rPr>
              <w:t>11.05.2021.</w:t>
            </w:r>
          </w:p>
        </w:tc>
        <w:tc>
          <w:tcPr>
            <w:tcW w:w="801" w:type="dxa"/>
            <w:tcBorders>
              <w:top w:val="single" w:color="auto" w:sz="4" w:space="0"/>
              <w:left w:val="single" w:color="auto" w:sz="4" w:space="0"/>
              <w:bottom w:val="single" w:color="auto" w:sz="4" w:space="0"/>
              <w:right w:val="single" w:color="auto" w:sz="4" w:space="0"/>
            </w:tcBorders>
            <w:vAlign w:val="center"/>
          </w:tcPr>
          <w:p w:rsidRPr="00FF37F5" w:rsidR="00B360B9" w:rsidP="001F385B" w:rsidRDefault="00B360B9">
            <w:pPr>
              <w:overflowPunct/>
              <w:autoSpaceDE/>
              <w:autoSpaceDN/>
              <w:adjustRightInd/>
              <w:textAlignment w:val="auto"/>
              <w:rPr>
                <w:rFonts w:ascii="Arial" w:hAnsi="Arial" w:cs="Arial"/>
                <w:color w:val="000000"/>
                <w:sz w:val="16"/>
                <w:szCs w:val="16"/>
              </w:rPr>
            </w:pPr>
          </w:p>
        </w:tc>
        <w:tc>
          <w:tcPr>
            <w:tcW w:w="0" w:type="auto"/>
            <w:vAlign w:val="center"/>
          </w:tcPr>
          <w:p w:rsidRPr="00FF37F5" w:rsidR="00B360B9" w:rsidP="001F385B" w:rsidRDefault="00B360B9">
            <w:pPr>
              <w:overflowPunct/>
              <w:autoSpaceDE/>
              <w:autoSpaceDN/>
              <w:adjustRightInd/>
              <w:textAlignment w:val="auto"/>
              <w:rPr>
                <w:rFonts w:ascii="Arial" w:hAnsi="Arial" w:cs="Arial"/>
                <w:sz w:val="16"/>
                <w:szCs w:val="16"/>
              </w:rPr>
            </w:pPr>
          </w:p>
        </w:tc>
        <w:tc>
          <w:tcPr>
            <w:tcW w:w="0" w:type="auto"/>
            <w:vAlign w:val="center"/>
          </w:tcPr>
          <w:p w:rsidRPr="00FF37F5" w:rsidR="00B360B9" w:rsidP="001F385B" w:rsidRDefault="00B360B9">
            <w:pPr>
              <w:overflowPunct/>
              <w:autoSpaceDE/>
              <w:autoSpaceDN/>
              <w:adjustRightInd/>
              <w:textAlignment w:val="auto"/>
              <w:rPr>
                <w:rFonts w:ascii="Arial" w:hAnsi="Arial" w:cs="Arial"/>
                <w:sz w:val="16"/>
                <w:szCs w:val="16"/>
              </w:rPr>
            </w:pPr>
          </w:p>
        </w:tc>
      </w:tr>
      <w:tr w:rsidRPr="00FF37F5" w:rsidR="00B360B9" w:rsidTr="00B360B9">
        <w:tc>
          <w:tcPr>
            <w:tcW w:w="611"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4.</w:t>
            </w:r>
          </w:p>
        </w:tc>
        <w:tc>
          <w:tcPr>
            <w:tcW w:w="916"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Hrvatski</w:t>
            </w:r>
            <w:r w:rsidRPr="001F385B">
              <w:rPr>
                <w:rFonts w:ascii="Arial" w:hAnsi="Arial" w:cs="Arial"/>
                <w:color w:val="000000"/>
                <w:sz w:val="16"/>
                <w:szCs w:val="16"/>
              </w:rPr>
              <w:br/>
            </w:r>
            <w:r w:rsidRPr="00FF37F5">
              <w:rPr>
                <w:rFonts w:ascii="Arial" w:hAnsi="Arial" w:cs="Arial"/>
                <w:color w:val="000000"/>
                <w:sz w:val="16"/>
                <w:szCs w:val="16"/>
              </w:rPr>
              <w:t xml:space="preserve">Telekom d.d. </w:t>
            </w:r>
          </w:p>
        </w:tc>
        <w:tc>
          <w:tcPr>
            <w:tcW w:w="889"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81793146560</w:t>
            </w:r>
          </w:p>
        </w:tc>
        <w:tc>
          <w:tcPr>
            <w:tcW w:w="746"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Zagreb,</w:t>
            </w:r>
            <w:r w:rsidRPr="001F385B">
              <w:rPr>
                <w:rFonts w:ascii="Arial" w:hAnsi="Arial" w:cs="Arial"/>
                <w:color w:val="000000"/>
                <w:sz w:val="16"/>
                <w:szCs w:val="16"/>
              </w:rPr>
              <w:br/>
            </w:r>
            <w:r w:rsidRPr="00FF37F5">
              <w:rPr>
                <w:rFonts w:ascii="Arial" w:hAnsi="Arial" w:cs="Arial"/>
                <w:color w:val="000000"/>
                <w:sz w:val="16"/>
                <w:szCs w:val="16"/>
              </w:rPr>
              <w:t>Radnička</w:t>
            </w:r>
            <w:r w:rsidRPr="001F385B">
              <w:rPr>
                <w:rFonts w:ascii="Arial" w:hAnsi="Arial" w:cs="Arial"/>
                <w:color w:val="000000"/>
                <w:sz w:val="16"/>
                <w:szCs w:val="16"/>
              </w:rPr>
              <w:br/>
            </w:r>
            <w:r w:rsidRPr="00FF37F5">
              <w:rPr>
                <w:rFonts w:ascii="Arial" w:hAnsi="Arial" w:cs="Arial"/>
                <w:color w:val="000000"/>
                <w:sz w:val="16"/>
                <w:szCs w:val="16"/>
              </w:rPr>
              <w:t>cesta 21</w:t>
            </w:r>
          </w:p>
        </w:tc>
        <w:tc>
          <w:tcPr>
            <w:tcW w:w="740"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4.743,72 kn</w:t>
            </w:r>
          </w:p>
        </w:tc>
        <w:tc>
          <w:tcPr>
            <w:tcW w:w="1555"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Izvod iz poslovnih knjiga od</w:t>
            </w:r>
            <w:r w:rsidRPr="001F385B">
              <w:rPr>
                <w:rFonts w:ascii="Arial" w:hAnsi="Arial" w:cs="Arial"/>
                <w:color w:val="000000"/>
                <w:sz w:val="16"/>
                <w:szCs w:val="16"/>
              </w:rPr>
              <w:br/>
            </w:r>
            <w:r w:rsidRPr="00FF37F5">
              <w:rPr>
                <w:rFonts w:ascii="Arial" w:hAnsi="Arial" w:cs="Arial"/>
                <w:color w:val="000000"/>
                <w:sz w:val="16"/>
                <w:szCs w:val="16"/>
              </w:rPr>
              <w:t>12.05.2021., Obračun kamata</w:t>
            </w:r>
            <w:r w:rsidRPr="001F385B">
              <w:rPr>
                <w:rFonts w:ascii="Arial" w:hAnsi="Arial" w:cs="Arial"/>
                <w:color w:val="000000"/>
                <w:sz w:val="16"/>
                <w:szCs w:val="16"/>
              </w:rPr>
              <w:br/>
            </w:r>
            <w:r w:rsidRPr="00FF37F5">
              <w:rPr>
                <w:rFonts w:ascii="Arial" w:hAnsi="Arial" w:cs="Arial"/>
                <w:color w:val="000000"/>
                <w:sz w:val="16"/>
                <w:szCs w:val="16"/>
              </w:rPr>
              <w:t>od 04.06.2021.</w:t>
            </w:r>
          </w:p>
        </w:tc>
        <w:tc>
          <w:tcPr>
            <w:tcW w:w="644"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4.743,72</w:t>
            </w:r>
            <w:r w:rsidRPr="001F385B">
              <w:rPr>
                <w:rFonts w:ascii="Arial" w:hAnsi="Arial" w:cs="Arial"/>
                <w:color w:val="000000"/>
                <w:sz w:val="16"/>
                <w:szCs w:val="16"/>
              </w:rPr>
              <w:br/>
            </w:r>
            <w:r w:rsidRPr="00FF37F5">
              <w:rPr>
                <w:rFonts w:ascii="Arial" w:hAnsi="Arial" w:cs="Arial"/>
                <w:color w:val="000000"/>
                <w:sz w:val="16"/>
                <w:szCs w:val="16"/>
              </w:rPr>
              <w:t>kn</w:t>
            </w:r>
          </w:p>
        </w:tc>
        <w:tc>
          <w:tcPr>
            <w:tcW w:w="1300" w:type="dxa"/>
            <w:tcBorders>
              <w:top w:val="single" w:color="auto" w:sz="4" w:space="0"/>
              <w:left w:val="single" w:color="auto" w:sz="4" w:space="0"/>
              <w:bottom w:val="single" w:color="auto" w:sz="4" w:space="0"/>
              <w:right w:val="single" w:color="auto" w:sz="4" w:space="0"/>
            </w:tcBorders>
            <w:vAlign w:val="center"/>
          </w:tcPr>
          <w:p w:rsidRPr="001F385B" w:rsidR="00B360B9" w:rsidP="00380304" w:rsidRDefault="00B360B9">
            <w:pPr>
              <w:overflowPunct/>
              <w:autoSpaceDE/>
              <w:autoSpaceDN/>
              <w:adjustRightInd/>
              <w:textAlignment w:val="auto"/>
              <w:rPr>
                <w:rFonts w:ascii="Arial" w:hAnsi="Arial" w:cs="Arial"/>
                <w:sz w:val="16"/>
                <w:szCs w:val="16"/>
              </w:rPr>
            </w:pPr>
            <w:r w:rsidRPr="00FF37F5">
              <w:rPr>
                <w:rFonts w:ascii="Arial" w:hAnsi="Arial" w:cs="Arial"/>
                <w:color w:val="000000"/>
                <w:sz w:val="16"/>
                <w:szCs w:val="16"/>
              </w:rPr>
              <w:t>Izvod iz poslovnih</w:t>
            </w:r>
            <w:r w:rsidRPr="001F385B">
              <w:rPr>
                <w:rFonts w:ascii="Arial" w:hAnsi="Arial" w:cs="Arial"/>
                <w:color w:val="000000"/>
                <w:sz w:val="16"/>
                <w:szCs w:val="16"/>
              </w:rPr>
              <w:br/>
            </w:r>
            <w:r w:rsidRPr="00FF37F5">
              <w:rPr>
                <w:rFonts w:ascii="Arial" w:hAnsi="Arial" w:cs="Arial"/>
                <w:color w:val="000000"/>
                <w:sz w:val="16"/>
                <w:szCs w:val="16"/>
              </w:rPr>
              <w:t>knjiga od</w:t>
            </w:r>
            <w:r w:rsidRPr="001F385B">
              <w:rPr>
                <w:rFonts w:ascii="Arial" w:hAnsi="Arial" w:cs="Arial"/>
                <w:color w:val="000000"/>
                <w:sz w:val="16"/>
                <w:szCs w:val="16"/>
              </w:rPr>
              <w:br/>
            </w:r>
            <w:r w:rsidRPr="00FF37F5">
              <w:rPr>
                <w:rFonts w:ascii="Arial" w:hAnsi="Arial" w:cs="Arial"/>
                <w:color w:val="000000"/>
                <w:sz w:val="16"/>
                <w:szCs w:val="16"/>
              </w:rPr>
              <w:t>12.05.2021., Obračun</w:t>
            </w:r>
            <w:r w:rsidRPr="001F385B">
              <w:rPr>
                <w:rFonts w:ascii="Arial" w:hAnsi="Arial" w:cs="Arial"/>
                <w:color w:val="000000"/>
                <w:sz w:val="16"/>
                <w:szCs w:val="16"/>
              </w:rPr>
              <w:br/>
            </w:r>
            <w:r w:rsidRPr="00FF37F5">
              <w:rPr>
                <w:rFonts w:ascii="Arial" w:hAnsi="Arial" w:cs="Arial"/>
                <w:color w:val="000000"/>
                <w:sz w:val="16"/>
                <w:szCs w:val="16"/>
              </w:rPr>
              <w:t>kamata od 04.06.2021</w:t>
            </w:r>
          </w:p>
        </w:tc>
        <w:tc>
          <w:tcPr>
            <w:tcW w:w="801" w:type="dxa"/>
            <w:tcBorders>
              <w:top w:val="single" w:color="auto" w:sz="4" w:space="0"/>
              <w:left w:val="single" w:color="auto" w:sz="4" w:space="0"/>
              <w:bottom w:val="single" w:color="auto" w:sz="4" w:space="0"/>
              <w:right w:val="single" w:color="auto" w:sz="4" w:space="0"/>
            </w:tcBorders>
            <w:vAlign w:val="center"/>
          </w:tcPr>
          <w:p w:rsidRPr="00FF37F5" w:rsidR="00B360B9" w:rsidP="001F385B" w:rsidRDefault="00B360B9">
            <w:pPr>
              <w:overflowPunct/>
              <w:autoSpaceDE/>
              <w:autoSpaceDN/>
              <w:adjustRightInd/>
              <w:textAlignment w:val="auto"/>
              <w:rPr>
                <w:rFonts w:ascii="Arial" w:hAnsi="Arial" w:cs="Arial"/>
                <w:color w:val="000000"/>
                <w:sz w:val="16"/>
                <w:szCs w:val="16"/>
              </w:rPr>
            </w:pPr>
          </w:p>
        </w:tc>
        <w:tc>
          <w:tcPr>
            <w:tcW w:w="0" w:type="auto"/>
            <w:vAlign w:val="center"/>
          </w:tcPr>
          <w:p w:rsidRPr="00FF37F5" w:rsidR="00B360B9" w:rsidP="001F385B" w:rsidRDefault="00B360B9">
            <w:pPr>
              <w:overflowPunct/>
              <w:autoSpaceDE/>
              <w:autoSpaceDN/>
              <w:adjustRightInd/>
              <w:textAlignment w:val="auto"/>
              <w:rPr>
                <w:rFonts w:ascii="Arial" w:hAnsi="Arial" w:cs="Arial"/>
                <w:sz w:val="16"/>
                <w:szCs w:val="16"/>
              </w:rPr>
            </w:pPr>
          </w:p>
        </w:tc>
        <w:tc>
          <w:tcPr>
            <w:tcW w:w="0" w:type="auto"/>
            <w:vAlign w:val="center"/>
          </w:tcPr>
          <w:p w:rsidRPr="00FF37F5" w:rsidR="00B360B9" w:rsidP="001F385B" w:rsidRDefault="00B360B9">
            <w:pPr>
              <w:overflowPunct/>
              <w:autoSpaceDE/>
              <w:autoSpaceDN/>
              <w:adjustRightInd/>
              <w:textAlignment w:val="auto"/>
              <w:rPr>
                <w:rFonts w:ascii="Arial" w:hAnsi="Arial" w:cs="Arial"/>
                <w:sz w:val="16"/>
                <w:szCs w:val="16"/>
              </w:rPr>
            </w:pPr>
          </w:p>
        </w:tc>
      </w:tr>
    </w:tbl>
    <w:p w:rsidRPr="001F385B" w:rsidR="001F385B" w:rsidP="001F385B" w:rsidRDefault="001F385B">
      <w:pPr>
        <w:overflowPunct/>
        <w:autoSpaceDE/>
        <w:autoSpaceDN/>
        <w:adjustRightInd/>
        <w:textAlignment w:val="auto"/>
        <w:rPr>
          <w:sz w:val="24"/>
          <w:szCs w:val="24"/>
        </w:rPr>
      </w:pPr>
    </w:p>
    <w:p w:rsidRPr="00FF37F5" w:rsidR="007C0288" w:rsidP="00FF37F5" w:rsidRDefault="007C0288">
      <w:pPr>
        <w:overflowPunct/>
        <w:autoSpaceDE/>
        <w:autoSpaceDN/>
        <w:adjustRightInd/>
        <w:textAlignment w:val="auto"/>
        <w:rPr>
          <w:sz w:val="24"/>
          <w:szCs w:val="24"/>
        </w:rPr>
      </w:pP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lastRenderedPageBreak/>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Pr="001C716F" w:rsidR="0035768A">
        <w:rPr>
          <w:rFonts w:ascii="Arial" w:hAnsi="Arial" w:cs="Arial"/>
          <w:bCs/>
          <w:sz w:val="24"/>
          <w:szCs w:val="24"/>
        </w:rPr>
        <w:t xml:space="preserve"> </w:t>
      </w:r>
      <w:r w:rsidR="00CE6891">
        <w:rPr>
          <w:rFonts w:ascii="Arial" w:hAnsi="Arial" w:cs="Arial"/>
          <w:bCs/>
          <w:sz w:val="24"/>
          <w:szCs w:val="24"/>
        </w:rPr>
        <w:t xml:space="preserve">I i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Pr="001C716F" w:rsidR="00BF2334" w:rsidP="000B3A4F" w:rsidRDefault="00BF2334">
      <w:pPr>
        <w:jc w:val="both"/>
        <w:rPr>
          <w:rFonts w:ascii="Arial" w:hAnsi="Arial" w:cs="Arial"/>
          <w:bCs/>
          <w:sz w:val="24"/>
          <w:szCs w:val="24"/>
        </w:rPr>
      </w:pPr>
    </w:p>
    <w:p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t xml:space="preserve">Stečajni upravitelj ističe kako </w:t>
      </w:r>
      <w:r w:rsidR="00823271">
        <w:rPr>
          <w:rFonts w:ascii="Arial" w:hAnsi="Arial" w:cs="Arial"/>
          <w:bCs/>
          <w:sz w:val="24"/>
          <w:szCs w:val="24"/>
        </w:rPr>
        <w:t xml:space="preserve">ne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razlučna</w:t>
      </w:r>
      <w:r w:rsidR="00823271">
        <w:rPr>
          <w:rFonts w:ascii="Arial" w:hAnsi="Arial" w:cs="Arial"/>
          <w:bCs/>
          <w:sz w:val="24"/>
          <w:szCs w:val="24"/>
        </w:rPr>
        <w:t xml:space="preserve"> prava.</w:t>
      </w: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00740421">
        <w:rPr>
          <w:rFonts w:ascii="Arial" w:hAnsi="Arial" w:cs="Arial"/>
          <w:bCs/>
          <w:sz w:val="24"/>
          <w:szCs w:val="24"/>
        </w:rPr>
        <w:t xml:space="preserve"> 13:05 </w:t>
      </w:r>
      <w:r w:rsidRPr="001C716F" w:rsidR="00862E38">
        <w:rPr>
          <w:rFonts w:ascii="Arial" w:hAnsi="Arial" w:cs="Arial"/>
          <w:bCs/>
          <w:sz w:val="24"/>
          <w:szCs w:val="24"/>
        </w:rPr>
        <w:t>sati</w:t>
      </w: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 xml:space="preserve">Utvrđuje se da su na izvještajnom ročištu nazočni vjerovnici koji su bili nazočni na ispitnom ročištu. </w:t>
      </w:r>
    </w:p>
    <w:p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006C2A33" w:rsidP="001C716F" w:rsidRDefault="006C2A33">
      <w:pPr>
        <w:ind w:firstLine="720"/>
        <w:jc w:val="both"/>
        <w:rPr>
          <w:rFonts w:ascii="Arial" w:hAnsi="Arial" w:cs="Arial"/>
          <w:sz w:val="24"/>
          <w:szCs w:val="24"/>
        </w:rPr>
      </w:pPr>
    </w:p>
    <w:p w:rsidR="006C2A33" w:rsidP="001C716F" w:rsidRDefault="006C2A33">
      <w:pPr>
        <w:ind w:firstLine="720"/>
        <w:jc w:val="both"/>
        <w:rPr>
          <w:rFonts w:ascii="Arial" w:hAnsi="Arial" w:cs="Arial"/>
          <w:sz w:val="24"/>
          <w:szCs w:val="24"/>
        </w:rPr>
      </w:pPr>
      <w:r>
        <w:rPr>
          <w:rFonts w:ascii="Arial" w:hAnsi="Arial" w:cs="Arial"/>
          <w:sz w:val="24"/>
          <w:szCs w:val="24"/>
        </w:rPr>
        <w:t>Prije početka izvješt</w:t>
      </w:r>
      <w:r w:rsidR="00FD36F8">
        <w:rPr>
          <w:rFonts w:ascii="Arial" w:hAnsi="Arial" w:cs="Arial"/>
          <w:sz w:val="24"/>
          <w:szCs w:val="24"/>
        </w:rPr>
        <w:t>ajnog ročišta stečajni upravitel</w:t>
      </w:r>
      <w:r>
        <w:rPr>
          <w:rFonts w:ascii="Arial" w:hAnsi="Arial" w:cs="Arial"/>
          <w:sz w:val="24"/>
          <w:szCs w:val="24"/>
        </w:rPr>
        <w:t xml:space="preserve">j predaje u spis dopis Daniela Zolića iz Zagreba, Lelijska 33A, OIB: 67638198831 od 8. studenoga 2021. iz kojeg proizlazi da bi isti podmirio obveze svih vjerovnika </w:t>
      </w:r>
      <w:r w:rsidR="00FD36F8">
        <w:rPr>
          <w:rFonts w:ascii="Arial" w:hAnsi="Arial" w:cs="Arial"/>
          <w:sz w:val="24"/>
          <w:szCs w:val="24"/>
        </w:rPr>
        <w:t xml:space="preserve">i predlaže da se namire svi vjerovnici putem stečajnog plana, ukoliko to vjerovnici prihvate. </w:t>
      </w:r>
    </w:p>
    <w:p w:rsidRPr="001C716F" w:rsidR="00773DE0" w:rsidP="001C716F" w:rsidRDefault="00773DE0">
      <w:pPr>
        <w:ind w:firstLine="720"/>
        <w:jc w:val="both"/>
        <w:rPr>
          <w:rFonts w:ascii="Arial" w:hAnsi="Arial" w:cs="Arial"/>
          <w:sz w:val="24"/>
          <w:szCs w:val="24"/>
        </w:rPr>
      </w:pPr>
    </w:p>
    <w:p w:rsidRPr="001C716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1C716F" w:rsidR="004079E2" w:rsidP="004079E2" w:rsidRDefault="004079E2">
      <w:pPr>
        <w:ind w:firstLine="720"/>
        <w:jc w:val="both"/>
        <w:rPr>
          <w:rFonts w:ascii="Arial" w:hAnsi="Arial" w:cs="Arial"/>
          <w:bCs/>
          <w:sz w:val="24"/>
          <w:szCs w:val="24"/>
        </w:rPr>
      </w:pPr>
      <w:r w:rsidRPr="001C716F">
        <w:rPr>
          <w:rFonts w:ascii="Arial" w:hAnsi="Arial" w:cs="Arial"/>
          <w:bCs/>
          <w:sz w:val="24"/>
          <w:szCs w:val="24"/>
        </w:rPr>
        <w:t>Stečajni upravitelj usmeno izlaže kao u svom pisanom izvješću, koje je sastavni dio ovog stečajnog spisa.</w:t>
      </w:r>
    </w:p>
    <w:p w:rsidR="00380304" w:rsidP="00380304" w:rsidRDefault="00380304">
      <w:pPr>
        <w:overflowPunct/>
        <w:autoSpaceDE/>
        <w:autoSpaceDN/>
        <w:adjustRightInd/>
        <w:textAlignment w:val="auto"/>
        <w:rPr>
          <w:rFonts w:ascii="Arial" w:hAnsi="Arial" w:cs="Arial"/>
          <w:color w:val="000000"/>
          <w:sz w:val="24"/>
          <w:szCs w:val="24"/>
        </w:rPr>
      </w:pPr>
      <w:r w:rsidRPr="00380304">
        <w:rPr>
          <w:color w:val="000000"/>
          <w:sz w:val="24"/>
          <w:szCs w:val="24"/>
        </w:rPr>
        <w:br/>
      </w:r>
      <w:r w:rsidRPr="00380304">
        <w:rPr>
          <w:rFonts w:ascii="Arial" w:hAnsi="Arial" w:cs="Arial"/>
          <w:color w:val="000000"/>
          <w:sz w:val="24"/>
          <w:szCs w:val="24"/>
        </w:rPr>
        <w:t>I. UVOD</w:t>
      </w:r>
      <w:r w:rsidRPr="00380304">
        <w:rPr>
          <w:rFonts w:ascii="Arial" w:hAnsi="Arial" w:cs="Arial"/>
          <w:color w:val="000000"/>
          <w:sz w:val="24"/>
          <w:szCs w:val="24"/>
        </w:rPr>
        <w:br/>
        <w:t>Rješenjem Trgovačkog suda u Zagrebu, posl.br. St-323/2021 od 12. svibnja 2021. otvoren je</w:t>
      </w:r>
      <w:r w:rsidRPr="00380304">
        <w:rPr>
          <w:rFonts w:ascii="Arial" w:hAnsi="Arial" w:cs="Arial"/>
          <w:color w:val="000000"/>
          <w:sz w:val="24"/>
          <w:szCs w:val="24"/>
        </w:rPr>
        <w:br/>
        <w:t>stečajni postupak nad stečajnim dužnikom ZOLIĆ-VENTILACIJA d.o.o. u stečaju, MBS:</w:t>
      </w:r>
      <w:r w:rsidRPr="00380304">
        <w:rPr>
          <w:rFonts w:ascii="Arial" w:hAnsi="Arial" w:cs="Arial"/>
          <w:color w:val="000000"/>
          <w:sz w:val="24"/>
          <w:szCs w:val="24"/>
        </w:rPr>
        <w:br/>
        <w:t>080672366, OIB:50461485339, Zagreb (Grad Zagreb), Lelijska ulica 33 A te sam imenovan</w:t>
      </w:r>
      <w:r>
        <w:rPr>
          <w:rFonts w:ascii="Arial" w:hAnsi="Arial" w:cs="Arial"/>
          <w:color w:val="000000"/>
          <w:sz w:val="24"/>
          <w:szCs w:val="24"/>
        </w:rPr>
        <w:t xml:space="preserve"> </w:t>
      </w:r>
      <w:r w:rsidRPr="00380304">
        <w:rPr>
          <w:rFonts w:ascii="Arial" w:hAnsi="Arial" w:cs="Arial"/>
          <w:color w:val="000000"/>
          <w:sz w:val="24"/>
          <w:szCs w:val="24"/>
        </w:rPr>
        <w:t>za stečajnog upravitelja društva ZOLIĆ-VENTILACIJA d.o.o. u stečaju.</w:t>
      </w:r>
      <w:r w:rsidRPr="00380304">
        <w:rPr>
          <w:rFonts w:ascii="Arial" w:hAnsi="Arial" w:cs="Arial"/>
          <w:color w:val="000000"/>
          <w:sz w:val="24"/>
          <w:szCs w:val="24"/>
        </w:rPr>
        <w:br/>
        <w:t>Istim Rješenjem je zakazano ročište vjerovnika na kojem će se ispitati prijavljene tražbine -</w:t>
      </w:r>
      <w:r>
        <w:rPr>
          <w:rFonts w:ascii="Arial" w:hAnsi="Arial" w:cs="Arial"/>
          <w:color w:val="000000"/>
          <w:sz w:val="24"/>
          <w:szCs w:val="24"/>
        </w:rPr>
        <w:t xml:space="preserve"> </w:t>
      </w:r>
      <w:r w:rsidRPr="00380304">
        <w:rPr>
          <w:rFonts w:ascii="Arial" w:hAnsi="Arial" w:cs="Arial"/>
          <w:color w:val="000000"/>
          <w:sz w:val="24"/>
          <w:szCs w:val="24"/>
        </w:rPr>
        <w:t>ispitno ročište za dan 28. rujna 2021. u 09:30 sati i izvještajno ročište.</w:t>
      </w:r>
      <w:r w:rsidRPr="00380304">
        <w:rPr>
          <w:rFonts w:ascii="Arial" w:hAnsi="Arial" w:cs="Arial"/>
          <w:color w:val="000000"/>
          <w:sz w:val="24"/>
          <w:szCs w:val="24"/>
        </w:rPr>
        <w:br/>
      </w:r>
    </w:p>
    <w:p w:rsidRPr="00380304" w:rsidR="002527B9" w:rsidP="002527B9" w:rsidRDefault="00380304">
      <w:pPr>
        <w:overflowPunct/>
        <w:autoSpaceDE/>
        <w:autoSpaceDN/>
        <w:adjustRightInd/>
        <w:textAlignment w:val="auto"/>
        <w:rPr>
          <w:rFonts w:ascii="Arial" w:hAnsi="Arial" w:cs="Arial"/>
          <w:color w:val="000000"/>
          <w:sz w:val="24"/>
          <w:szCs w:val="24"/>
        </w:rPr>
      </w:pPr>
      <w:r w:rsidRPr="00380304">
        <w:rPr>
          <w:rFonts w:ascii="Arial" w:hAnsi="Arial" w:cs="Arial"/>
          <w:color w:val="000000"/>
          <w:sz w:val="24"/>
          <w:szCs w:val="24"/>
        </w:rPr>
        <w:t>II. OSNOVANI PODACI O DUŽNIKU</w:t>
      </w:r>
      <w:r w:rsidRPr="00380304">
        <w:rPr>
          <w:rFonts w:ascii="Arial" w:hAnsi="Arial" w:cs="Arial"/>
          <w:color w:val="000000"/>
          <w:sz w:val="24"/>
          <w:szCs w:val="24"/>
        </w:rPr>
        <w:br/>
        <w:t>Društvo ZOLIĆ-VENTILACIJA d.o.o. u stečaju, upisano je u sudski registar Trgovačkog</w:t>
      </w:r>
      <w:r w:rsidRPr="00380304">
        <w:rPr>
          <w:rFonts w:ascii="Arial" w:hAnsi="Arial" w:cs="Arial"/>
          <w:color w:val="000000"/>
          <w:sz w:val="24"/>
          <w:szCs w:val="24"/>
        </w:rPr>
        <w:br/>
        <w:t>suda u Zagrebu, pod MBS:080672366, OIB:50461485339, sa sjedištem u Zagreb (Grad</w:t>
      </w:r>
      <w:r w:rsidRPr="00380304">
        <w:rPr>
          <w:rFonts w:ascii="Arial" w:hAnsi="Arial" w:cs="Arial"/>
          <w:color w:val="000000"/>
          <w:sz w:val="24"/>
          <w:szCs w:val="24"/>
        </w:rPr>
        <w:br/>
      </w:r>
      <w:r w:rsidRPr="00380304">
        <w:rPr>
          <w:rFonts w:ascii="Arial" w:hAnsi="Arial" w:cs="Arial"/>
          <w:color w:val="000000"/>
          <w:sz w:val="24"/>
          <w:szCs w:val="24"/>
        </w:rPr>
        <w:lastRenderedPageBreak/>
        <w:t>Zagreb), Lelijska ulica 33 A.</w:t>
      </w:r>
      <w:r w:rsidRPr="00380304">
        <w:rPr>
          <w:rFonts w:ascii="Arial" w:hAnsi="Arial" w:cs="Arial"/>
          <w:color w:val="000000"/>
          <w:sz w:val="24"/>
          <w:szCs w:val="24"/>
        </w:rPr>
        <w:br/>
        <w:t>Temeljni kapital društva iznosi 20.000,00 kn.</w:t>
      </w:r>
      <w:r w:rsidRPr="00380304">
        <w:rPr>
          <w:rFonts w:ascii="Arial" w:hAnsi="Arial" w:cs="Arial"/>
          <w:color w:val="000000"/>
          <w:sz w:val="24"/>
          <w:szCs w:val="24"/>
        </w:rPr>
        <w:br/>
        <w:t>Jedini član društva je Alan Zolić, OIB:07682035299, Zagreb, Lelijska 33 A.</w:t>
      </w:r>
      <w:r w:rsidRPr="00380304">
        <w:rPr>
          <w:rFonts w:ascii="Arial" w:hAnsi="Arial" w:cs="Arial"/>
          <w:color w:val="000000"/>
          <w:sz w:val="24"/>
          <w:szCs w:val="24"/>
        </w:rPr>
        <w:br/>
        <w:t>Do otvaranja stečajnog postupka direktor društva je bio Alan Zolić, OIB:07682035299,</w:t>
      </w:r>
      <w:r w:rsidRPr="00380304">
        <w:rPr>
          <w:rFonts w:ascii="Arial" w:hAnsi="Arial" w:cs="Arial"/>
          <w:color w:val="000000"/>
          <w:sz w:val="24"/>
          <w:szCs w:val="24"/>
        </w:rPr>
        <w:br/>
        <w:t>Zagreb, Lelijska 33 A, koji je zastupao društvo pojedinačno i samostalno od 09.06.2016.</w:t>
      </w:r>
      <w:r w:rsidRPr="00380304">
        <w:rPr>
          <w:rFonts w:ascii="Arial" w:hAnsi="Arial" w:cs="Arial"/>
          <w:color w:val="000000"/>
          <w:sz w:val="24"/>
          <w:szCs w:val="24"/>
        </w:rPr>
        <w:br/>
        <w:t>godine do dana otvaranja stečajnog postupka i to 12. svibnja 2021. godine.</w:t>
      </w:r>
      <w:r w:rsidRPr="00380304">
        <w:rPr>
          <w:rFonts w:ascii="Arial" w:hAnsi="Arial" w:cs="Arial"/>
          <w:color w:val="000000"/>
          <w:sz w:val="24"/>
          <w:szCs w:val="24"/>
        </w:rPr>
        <w:br/>
        <w:t>Glavna djelatnost društva sukladno Obavijesti o razvrstavanju prema subjektu NKD je: 4322.</w:t>
      </w:r>
      <w:r w:rsidRPr="00380304">
        <w:rPr>
          <w:rFonts w:ascii="Arial" w:hAnsi="Arial" w:cs="Arial"/>
          <w:color w:val="000000"/>
          <w:sz w:val="24"/>
          <w:szCs w:val="24"/>
        </w:rPr>
        <w:br/>
        <w:t>Uvođenje instalacija vodovoda, kanalizacije i plina i instalacija za grijanje i klimatizaciju</w:t>
      </w:r>
      <w:r w:rsidRPr="00380304">
        <w:rPr>
          <w:rFonts w:ascii="Arial" w:hAnsi="Arial" w:cs="Arial"/>
          <w:color w:val="000000"/>
          <w:sz w:val="24"/>
          <w:szCs w:val="24"/>
        </w:rPr>
        <w:br/>
        <w:t xml:space="preserve">Osnivački akt: Društveni ugovor o osnivanju društva s </w:t>
      </w:r>
      <w:r w:rsidR="00250649">
        <w:rPr>
          <w:rFonts w:ascii="Arial" w:hAnsi="Arial" w:cs="Arial"/>
          <w:color w:val="000000"/>
          <w:sz w:val="24"/>
          <w:szCs w:val="24"/>
        </w:rPr>
        <w:t xml:space="preserve">ograničenom odgovornošću od 10. </w:t>
      </w:r>
      <w:r w:rsidRPr="00380304">
        <w:rPr>
          <w:rFonts w:ascii="Arial" w:hAnsi="Arial" w:cs="Arial"/>
          <w:color w:val="000000"/>
          <w:sz w:val="24"/>
          <w:szCs w:val="24"/>
        </w:rPr>
        <w:t>rujna 2008. godine.</w:t>
      </w:r>
      <w:r w:rsidRPr="00380304">
        <w:rPr>
          <w:rFonts w:ascii="Arial" w:hAnsi="Arial" w:cs="Arial"/>
          <w:color w:val="000000"/>
          <w:sz w:val="24"/>
          <w:szCs w:val="24"/>
        </w:rPr>
        <w:br/>
        <w:t>Financijska agencija je podnijela dana 16. veljače 2021. Zahtjev za provedbu stečajnog</w:t>
      </w:r>
      <w:r w:rsidRPr="00380304">
        <w:rPr>
          <w:rFonts w:ascii="Arial" w:hAnsi="Arial" w:cs="Arial"/>
          <w:color w:val="000000"/>
          <w:sz w:val="24"/>
          <w:szCs w:val="24"/>
        </w:rPr>
        <w:br/>
        <w:t>postupka sukladno čl. 110.st.1. Stečajnog zakona, budući</w:t>
      </w:r>
      <w:r w:rsidR="00250649">
        <w:rPr>
          <w:rFonts w:ascii="Arial" w:hAnsi="Arial" w:cs="Arial"/>
          <w:color w:val="000000"/>
          <w:sz w:val="24"/>
          <w:szCs w:val="24"/>
        </w:rPr>
        <w:t xml:space="preserve"> je na dan 15.02.2021. dužnik u </w:t>
      </w:r>
      <w:r w:rsidRPr="00380304">
        <w:rPr>
          <w:rFonts w:ascii="Arial" w:hAnsi="Arial" w:cs="Arial"/>
          <w:color w:val="000000"/>
          <w:sz w:val="24"/>
          <w:szCs w:val="24"/>
        </w:rPr>
        <w:t xml:space="preserve">Očevidniku redoslijeda osnova za plaćanje imao evidentirane </w:t>
      </w:r>
      <w:r w:rsidR="00250649">
        <w:rPr>
          <w:rFonts w:ascii="Arial" w:hAnsi="Arial" w:cs="Arial"/>
          <w:color w:val="000000"/>
          <w:sz w:val="24"/>
          <w:szCs w:val="24"/>
        </w:rPr>
        <w:t xml:space="preserve">neizvršene osnove za plaćanje u </w:t>
      </w:r>
      <w:r w:rsidRPr="00380304">
        <w:rPr>
          <w:rFonts w:ascii="Arial" w:hAnsi="Arial" w:cs="Arial"/>
          <w:color w:val="000000"/>
          <w:sz w:val="24"/>
          <w:szCs w:val="24"/>
        </w:rPr>
        <w:t xml:space="preserve">neprekinutom razdoblju od 172 dana, u ukupnom iznosu od </w:t>
      </w:r>
      <w:r w:rsidR="00250649">
        <w:rPr>
          <w:rFonts w:ascii="Arial" w:hAnsi="Arial" w:cs="Arial"/>
          <w:color w:val="000000"/>
          <w:sz w:val="24"/>
          <w:szCs w:val="24"/>
        </w:rPr>
        <w:t xml:space="preserve">80.392,78 kuna, u koji iznos je </w:t>
      </w:r>
      <w:r w:rsidRPr="00380304">
        <w:rPr>
          <w:rFonts w:ascii="Arial" w:hAnsi="Arial" w:cs="Arial"/>
          <w:color w:val="000000"/>
          <w:sz w:val="24"/>
          <w:szCs w:val="24"/>
        </w:rPr>
        <w:t>uračunata kamata i naknada Financijske agencije za provedbu ovrhe na novčanim sredstvima.</w:t>
      </w:r>
      <w:r w:rsidRPr="00380304">
        <w:rPr>
          <w:rFonts w:ascii="Arial" w:hAnsi="Arial" w:cs="Arial"/>
          <w:sz w:val="24"/>
          <w:szCs w:val="24"/>
        </w:rPr>
        <w:br/>
      </w:r>
      <w:r w:rsidRPr="00380304">
        <w:rPr>
          <w:rFonts w:ascii="Arial" w:hAnsi="Arial" w:cs="Arial"/>
          <w:color w:val="000000"/>
          <w:sz w:val="24"/>
          <w:szCs w:val="24"/>
        </w:rPr>
        <w:br/>
        <w:t>III. RADNICI STEČAJNOG DUŽNIKA</w:t>
      </w:r>
      <w:r w:rsidRPr="00380304">
        <w:rPr>
          <w:rFonts w:ascii="Arial" w:hAnsi="Arial" w:cs="Arial"/>
          <w:color w:val="000000"/>
          <w:sz w:val="24"/>
          <w:szCs w:val="24"/>
        </w:rPr>
        <w:br/>
        <w:t>Od Hrvatskog zavoda za mirovinsko osiguranje zatražio sam podatak da li društvo ima</w:t>
      </w:r>
      <w:r w:rsidRPr="00380304">
        <w:rPr>
          <w:rFonts w:ascii="Arial" w:hAnsi="Arial" w:cs="Arial"/>
          <w:color w:val="000000"/>
          <w:sz w:val="24"/>
          <w:szCs w:val="24"/>
        </w:rPr>
        <w:br/>
        <w:t>zaposlenih osoba.</w:t>
      </w:r>
      <w:r w:rsidRPr="00380304">
        <w:rPr>
          <w:rFonts w:ascii="Arial" w:hAnsi="Arial" w:cs="Arial"/>
          <w:color w:val="000000"/>
          <w:sz w:val="24"/>
          <w:szCs w:val="24"/>
        </w:rPr>
        <w:br/>
        <w:t>Zaprimljen je odgovor HZMO-a da društvo ima jednog zaposl</w:t>
      </w:r>
      <w:r w:rsidR="00250649">
        <w:rPr>
          <w:rFonts w:ascii="Arial" w:hAnsi="Arial" w:cs="Arial"/>
          <w:color w:val="000000"/>
          <w:sz w:val="24"/>
          <w:szCs w:val="24"/>
        </w:rPr>
        <w:t xml:space="preserve">enika i to prethodnog direktora </w:t>
      </w:r>
      <w:r w:rsidRPr="00380304">
        <w:rPr>
          <w:rFonts w:ascii="Arial" w:hAnsi="Arial" w:cs="Arial"/>
          <w:color w:val="000000"/>
          <w:sz w:val="24"/>
          <w:szCs w:val="24"/>
        </w:rPr>
        <w:t>i jedinog člana društva Alana Zolića, OIB:07682035299, Zagreb, Lelijska 33 A.</w:t>
      </w:r>
      <w:r w:rsidRPr="00380304">
        <w:rPr>
          <w:rFonts w:ascii="Arial" w:hAnsi="Arial" w:cs="Arial"/>
          <w:color w:val="000000"/>
          <w:sz w:val="24"/>
          <w:szCs w:val="24"/>
        </w:rPr>
        <w:br/>
        <w:t>IV. PODUZETE RADNJE</w:t>
      </w:r>
      <w:r w:rsidRPr="00380304">
        <w:rPr>
          <w:rFonts w:ascii="Arial" w:hAnsi="Arial" w:cs="Arial"/>
          <w:color w:val="000000"/>
          <w:sz w:val="24"/>
          <w:szCs w:val="24"/>
        </w:rPr>
        <w:br/>
        <w:t>Nakon preuzimanja dužnosti stečajnog upravitelja izvršio sam sljedeće radnje:</w:t>
      </w:r>
      <w:r w:rsidRPr="00380304">
        <w:rPr>
          <w:rFonts w:ascii="Arial" w:hAnsi="Arial" w:cs="Arial"/>
          <w:color w:val="000000"/>
          <w:sz w:val="24"/>
          <w:szCs w:val="24"/>
        </w:rPr>
        <w:br/>
        <w:t>1. Pokušao sam telefonski i mailom kontaktirati prethodnog dir</w:t>
      </w:r>
      <w:r w:rsidR="00250649">
        <w:rPr>
          <w:rFonts w:ascii="Arial" w:hAnsi="Arial" w:cs="Arial"/>
          <w:color w:val="000000"/>
          <w:sz w:val="24"/>
          <w:szCs w:val="24"/>
        </w:rPr>
        <w:t xml:space="preserve">ektora i jedinog člana društva, </w:t>
      </w:r>
      <w:r w:rsidRPr="00380304">
        <w:rPr>
          <w:rFonts w:ascii="Arial" w:hAnsi="Arial" w:cs="Arial"/>
          <w:color w:val="000000"/>
          <w:sz w:val="24"/>
          <w:szCs w:val="24"/>
        </w:rPr>
        <w:t>g. Alana Zolića.</w:t>
      </w:r>
      <w:r w:rsidRPr="00380304">
        <w:rPr>
          <w:rFonts w:ascii="Arial" w:hAnsi="Arial" w:cs="Arial"/>
          <w:color w:val="000000"/>
          <w:sz w:val="24"/>
          <w:szCs w:val="24"/>
        </w:rPr>
        <w:br/>
        <w:t>Dana 16. lipnja 2021. upućen je dopis g. Alanu Zoliću sa uputom da se javi stečajnom</w:t>
      </w:r>
      <w:r w:rsidRPr="00380304">
        <w:rPr>
          <w:rFonts w:ascii="Arial" w:hAnsi="Arial" w:cs="Arial"/>
          <w:color w:val="000000"/>
          <w:sz w:val="24"/>
          <w:szCs w:val="24"/>
        </w:rPr>
        <w:br/>
        <w:t>upravitelju, da dostavi potrebnu dokumentaciju i potrebne i</w:t>
      </w:r>
      <w:r w:rsidR="00250649">
        <w:rPr>
          <w:rFonts w:ascii="Arial" w:hAnsi="Arial" w:cs="Arial"/>
          <w:color w:val="000000"/>
          <w:sz w:val="24"/>
          <w:szCs w:val="24"/>
        </w:rPr>
        <w:t xml:space="preserve">nformacije te da preda u posjed </w:t>
      </w:r>
      <w:r w:rsidRPr="00380304">
        <w:rPr>
          <w:rFonts w:ascii="Arial" w:hAnsi="Arial" w:cs="Arial"/>
          <w:color w:val="000000"/>
          <w:sz w:val="24"/>
          <w:szCs w:val="24"/>
        </w:rPr>
        <w:t>pokretnine društva.</w:t>
      </w:r>
      <w:r w:rsidRPr="00380304">
        <w:rPr>
          <w:rFonts w:ascii="Arial" w:hAnsi="Arial" w:cs="Arial"/>
          <w:color w:val="000000"/>
          <w:sz w:val="24"/>
          <w:szCs w:val="24"/>
        </w:rPr>
        <w:br/>
        <w:t>Dana 31.08.2021. godine g. Alan Zolić je došao na dogovoreni sast</w:t>
      </w:r>
      <w:r w:rsidR="00250649">
        <w:rPr>
          <w:rFonts w:ascii="Arial" w:hAnsi="Arial" w:cs="Arial"/>
          <w:color w:val="000000"/>
          <w:sz w:val="24"/>
          <w:szCs w:val="24"/>
        </w:rPr>
        <w:t xml:space="preserve">anak te dao podatke o </w:t>
      </w:r>
      <w:r w:rsidRPr="00380304">
        <w:rPr>
          <w:rFonts w:ascii="Arial" w:hAnsi="Arial" w:cs="Arial"/>
          <w:color w:val="000000"/>
          <w:sz w:val="24"/>
          <w:szCs w:val="24"/>
        </w:rPr>
        <w:t>društvu, imovini i obvezama.</w:t>
      </w:r>
      <w:r w:rsidRPr="00380304">
        <w:rPr>
          <w:rFonts w:ascii="Arial" w:hAnsi="Arial" w:cs="Arial"/>
          <w:color w:val="000000"/>
          <w:sz w:val="24"/>
          <w:szCs w:val="24"/>
        </w:rPr>
        <w:br/>
        <w:t>2. Na temelju javno dostupnih Financijskih izvještaja za</w:t>
      </w:r>
      <w:r w:rsidR="00250649">
        <w:rPr>
          <w:rFonts w:ascii="Arial" w:hAnsi="Arial" w:cs="Arial"/>
          <w:color w:val="000000"/>
          <w:sz w:val="24"/>
          <w:szCs w:val="24"/>
        </w:rPr>
        <w:t xml:space="preserve"> Društvo pronašao sam podatke o </w:t>
      </w:r>
      <w:r w:rsidRPr="00380304">
        <w:rPr>
          <w:rFonts w:ascii="Arial" w:hAnsi="Arial" w:cs="Arial"/>
          <w:color w:val="000000"/>
          <w:sz w:val="24"/>
          <w:szCs w:val="24"/>
        </w:rPr>
        <w:t>knjigovodstvu društva te sam od istoga zatražio dostavu knjigovodstvene dokumentacije.</w:t>
      </w:r>
      <w:r w:rsidRPr="00380304">
        <w:rPr>
          <w:rFonts w:ascii="Arial" w:hAnsi="Arial" w:cs="Arial"/>
          <w:color w:val="000000"/>
          <w:sz w:val="24"/>
          <w:szCs w:val="24"/>
        </w:rPr>
        <w:br/>
        <w:t>3. Dana 23. kolovoza 2021. preporučenom poštanskom pošil</w:t>
      </w:r>
      <w:r w:rsidR="00250649">
        <w:rPr>
          <w:rFonts w:ascii="Arial" w:hAnsi="Arial" w:cs="Arial"/>
          <w:color w:val="000000"/>
          <w:sz w:val="24"/>
          <w:szCs w:val="24"/>
        </w:rPr>
        <w:t xml:space="preserve">jkom upućena je g. Alanu Zoliću </w:t>
      </w:r>
      <w:r w:rsidRPr="00380304">
        <w:rPr>
          <w:rFonts w:ascii="Arial" w:hAnsi="Arial" w:cs="Arial"/>
          <w:color w:val="000000"/>
          <w:sz w:val="24"/>
          <w:szCs w:val="24"/>
        </w:rPr>
        <w:t>Odluka o otkazu ugovora o radu. Istu Odluku je zaprimio dan</w:t>
      </w:r>
      <w:r w:rsidR="00250649">
        <w:rPr>
          <w:rFonts w:ascii="Arial" w:hAnsi="Arial" w:cs="Arial"/>
          <w:color w:val="000000"/>
          <w:sz w:val="24"/>
          <w:szCs w:val="24"/>
        </w:rPr>
        <w:t xml:space="preserve">a 25. kolovoza 2021. godine. Po </w:t>
      </w:r>
      <w:r w:rsidRPr="00380304">
        <w:rPr>
          <w:rFonts w:ascii="Arial" w:hAnsi="Arial" w:cs="Arial"/>
          <w:color w:val="000000"/>
          <w:sz w:val="24"/>
          <w:szCs w:val="24"/>
        </w:rPr>
        <w:t>isteku otkaznog roka radnik će biti odjavljen sa Hrvatskog za</w:t>
      </w:r>
      <w:r w:rsidR="00250649">
        <w:rPr>
          <w:rFonts w:ascii="Arial" w:hAnsi="Arial" w:cs="Arial"/>
          <w:color w:val="000000"/>
          <w:sz w:val="24"/>
          <w:szCs w:val="24"/>
        </w:rPr>
        <w:t xml:space="preserve">voda za mirovinsko osiguranje i </w:t>
      </w:r>
      <w:r w:rsidRPr="00380304">
        <w:rPr>
          <w:rFonts w:ascii="Arial" w:hAnsi="Arial" w:cs="Arial"/>
          <w:color w:val="000000"/>
          <w:sz w:val="24"/>
          <w:szCs w:val="24"/>
        </w:rPr>
        <w:t>Hrvatskog zavoda za zdravstveno osiguranje.</w:t>
      </w:r>
      <w:r w:rsidRPr="00380304">
        <w:rPr>
          <w:rFonts w:ascii="Arial" w:hAnsi="Arial" w:cs="Arial"/>
          <w:color w:val="000000"/>
          <w:sz w:val="24"/>
          <w:szCs w:val="24"/>
        </w:rPr>
        <w:br/>
        <w:t>4. Državnom zavoda za statistiku dostavljen popunjen obraza</w:t>
      </w:r>
      <w:r w:rsidR="00250649">
        <w:rPr>
          <w:rFonts w:ascii="Arial" w:hAnsi="Arial" w:cs="Arial"/>
          <w:color w:val="000000"/>
          <w:sz w:val="24"/>
          <w:szCs w:val="24"/>
        </w:rPr>
        <w:t xml:space="preserve">c RPS-1 i dobivena je Obavijest </w:t>
      </w:r>
      <w:r w:rsidRPr="00380304">
        <w:rPr>
          <w:rFonts w:ascii="Arial" w:hAnsi="Arial" w:cs="Arial"/>
          <w:color w:val="000000"/>
          <w:sz w:val="24"/>
          <w:szCs w:val="24"/>
        </w:rPr>
        <w:t>o razvrstavanju prema NKD 2007.</w:t>
      </w:r>
      <w:r w:rsidRPr="00380304">
        <w:rPr>
          <w:rFonts w:ascii="Arial" w:hAnsi="Arial" w:cs="Arial"/>
          <w:color w:val="000000"/>
          <w:sz w:val="24"/>
          <w:szCs w:val="24"/>
        </w:rPr>
        <w:br/>
        <w:t>5. Zatvoreni su svi računi dužnika (čl. 218. SZ.)</w:t>
      </w:r>
      <w:r w:rsidRPr="00380304">
        <w:rPr>
          <w:rFonts w:ascii="Arial" w:hAnsi="Arial" w:cs="Arial"/>
          <w:color w:val="000000"/>
          <w:sz w:val="24"/>
          <w:szCs w:val="24"/>
        </w:rPr>
        <w:br/>
        <w:t>6. Predan je FINA-i popunjen obrazac RSV-1, kojim je izvršen upis u Registar stvarnih</w:t>
      </w:r>
      <w:r w:rsidRPr="00380304">
        <w:rPr>
          <w:rFonts w:ascii="Arial" w:hAnsi="Arial" w:cs="Arial"/>
          <w:color w:val="000000"/>
          <w:sz w:val="24"/>
          <w:szCs w:val="24"/>
        </w:rPr>
        <w:br/>
        <w:t>vlasnika.</w:t>
      </w:r>
      <w:r w:rsidRPr="00380304">
        <w:rPr>
          <w:rFonts w:ascii="Arial" w:hAnsi="Arial" w:cs="Arial"/>
          <w:color w:val="000000"/>
          <w:sz w:val="24"/>
          <w:szCs w:val="24"/>
        </w:rPr>
        <w:br/>
        <w:t>7. Poduzeo sam potrebne radnje oko sređivanja financijskih i knjigovodstvenih podataka</w:t>
      </w:r>
      <w:r w:rsidRPr="00380304">
        <w:rPr>
          <w:rFonts w:ascii="Arial" w:hAnsi="Arial" w:cs="Arial"/>
          <w:color w:val="000000"/>
          <w:sz w:val="24"/>
          <w:szCs w:val="24"/>
        </w:rPr>
        <w:br/>
        <w:t>Dužnika do dana otvaranja stečajnog postupka.</w:t>
      </w:r>
      <w:r w:rsidRPr="00380304">
        <w:rPr>
          <w:rFonts w:ascii="Arial" w:hAnsi="Arial" w:cs="Arial"/>
          <w:color w:val="000000"/>
          <w:sz w:val="24"/>
          <w:szCs w:val="24"/>
        </w:rPr>
        <w:br/>
        <w:t>Izradu potrebnih izvještaja i bilanci kao i obavljanje financijskih i knjigovods</w:t>
      </w:r>
      <w:r w:rsidR="00250649">
        <w:rPr>
          <w:rFonts w:ascii="Arial" w:hAnsi="Arial" w:cs="Arial"/>
          <w:color w:val="000000"/>
          <w:sz w:val="24"/>
          <w:szCs w:val="24"/>
        </w:rPr>
        <w:t xml:space="preserve">tvenih </w:t>
      </w:r>
      <w:r w:rsidR="00250649">
        <w:rPr>
          <w:rFonts w:ascii="Arial" w:hAnsi="Arial" w:cs="Arial"/>
          <w:color w:val="000000"/>
          <w:sz w:val="24"/>
          <w:szCs w:val="24"/>
        </w:rPr>
        <w:lastRenderedPageBreak/>
        <w:t xml:space="preserve">poslova </w:t>
      </w:r>
      <w:r w:rsidRPr="00380304">
        <w:rPr>
          <w:rFonts w:ascii="Arial" w:hAnsi="Arial" w:cs="Arial"/>
          <w:color w:val="000000"/>
          <w:sz w:val="24"/>
          <w:szCs w:val="24"/>
        </w:rPr>
        <w:t>stečajnog dužnika povjerio sam knjigovodstvenom servisu.</w:t>
      </w:r>
      <w:r w:rsidRPr="00380304">
        <w:rPr>
          <w:rFonts w:ascii="Arial" w:hAnsi="Arial" w:cs="Arial"/>
          <w:color w:val="000000"/>
          <w:sz w:val="24"/>
          <w:szCs w:val="24"/>
        </w:rPr>
        <w:br/>
        <w:t>8. Sačinjen je popis predmeta stečajne mase (čl. 221.SZ), p</w:t>
      </w:r>
      <w:r w:rsidR="00250649">
        <w:rPr>
          <w:rFonts w:ascii="Arial" w:hAnsi="Arial" w:cs="Arial"/>
          <w:color w:val="000000"/>
          <w:sz w:val="24"/>
          <w:szCs w:val="24"/>
        </w:rPr>
        <w:t xml:space="preserve">opis vjerovnika (čl. 222. SZ) i </w:t>
      </w:r>
      <w:r w:rsidRPr="00380304">
        <w:rPr>
          <w:rFonts w:ascii="Arial" w:hAnsi="Arial" w:cs="Arial"/>
          <w:color w:val="000000"/>
          <w:sz w:val="24"/>
          <w:szCs w:val="24"/>
        </w:rPr>
        <w:t>Pregled imovine i obveza (čl. 223 SZ).</w:t>
      </w:r>
      <w:r w:rsidRPr="00380304">
        <w:rPr>
          <w:rFonts w:ascii="Arial" w:hAnsi="Arial" w:cs="Arial"/>
          <w:color w:val="000000"/>
          <w:sz w:val="24"/>
          <w:szCs w:val="24"/>
        </w:rPr>
        <w:br/>
        <w:t>9. Utvrđeno je da nema započetih poslova koje treba dovršiti. (čl.217.SZ)</w:t>
      </w:r>
      <w:r w:rsidRPr="00380304">
        <w:rPr>
          <w:rFonts w:ascii="Arial" w:hAnsi="Arial" w:cs="Arial"/>
          <w:color w:val="000000"/>
          <w:sz w:val="24"/>
          <w:szCs w:val="24"/>
        </w:rPr>
        <w:br/>
        <w:t>10. Sastavljen je popis svih dužnikovih vjerovnika prema prijavama tražbina. ( članak</w:t>
      </w:r>
      <w:r w:rsidRPr="00380304">
        <w:rPr>
          <w:rFonts w:ascii="Arial" w:hAnsi="Arial" w:cs="Arial"/>
          <w:color w:val="000000"/>
          <w:sz w:val="24"/>
          <w:szCs w:val="24"/>
        </w:rPr>
        <w:br/>
        <w:t>222.SZ).</w:t>
      </w:r>
      <w:r w:rsidRPr="00380304">
        <w:rPr>
          <w:rFonts w:ascii="Arial" w:hAnsi="Arial" w:cs="Arial"/>
          <w:color w:val="000000"/>
          <w:sz w:val="24"/>
          <w:szCs w:val="24"/>
        </w:rPr>
        <w:br/>
        <w:t>11. Stečajni upravitelj ispitao je prijave tražbina stečajnih vjerovnika.</w:t>
      </w:r>
      <w:r w:rsidRPr="00380304">
        <w:rPr>
          <w:rFonts w:ascii="Arial" w:hAnsi="Arial" w:cs="Arial"/>
          <w:color w:val="000000"/>
          <w:sz w:val="24"/>
          <w:szCs w:val="24"/>
        </w:rPr>
        <w:br/>
        <w:t>12. Stečajni upravitelj sačinio je tablicu prijavljenih tražbina, razlučnih i izlučnih prava</w:t>
      </w:r>
      <w:r w:rsidRPr="00380304">
        <w:rPr>
          <w:rFonts w:ascii="Arial" w:hAnsi="Arial" w:cs="Arial"/>
          <w:color w:val="000000"/>
          <w:sz w:val="24"/>
          <w:szCs w:val="24"/>
        </w:rPr>
        <w:br/>
        <w:t>(čl.259. SZ).</w:t>
      </w:r>
      <w:r w:rsidRPr="00380304">
        <w:rPr>
          <w:rFonts w:ascii="Arial" w:hAnsi="Arial" w:cs="Arial"/>
          <w:color w:val="000000"/>
          <w:sz w:val="24"/>
          <w:szCs w:val="24"/>
        </w:rPr>
        <w:br/>
        <w:t>13. Stečajni upravitelj sačinio je predračun predvidivih obveza dužnika.</w:t>
      </w:r>
      <w:r w:rsidRPr="00380304">
        <w:rPr>
          <w:rFonts w:ascii="Arial" w:hAnsi="Arial" w:cs="Arial"/>
          <w:sz w:val="24"/>
          <w:szCs w:val="24"/>
        </w:rPr>
        <w:br/>
      </w:r>
      <w:r w:rsidRPr="00380304">
        <w:rPr>
          <w:rFonts w:ascii="Arial" w:hAnsi="Arial" w:cs="Arial"/>
          <w:color w:val="000000"/>
          <w:sz w:val="24"/>
          <w:szCs w:val="24"/>
        </w:rPr>
        <w:br/>
        <w:t>V. FINANCIJSKI POKAZATELJI I UZROCI GOSPODARSKOG POLOŽAJA DUŽNIKA</w:t>
      </w:r>
      <w:r w:rsidRPr="00380304">
        <w:rPr>
          <w:rFonts w:ascii="Arial" w:hAnsi="Arial" w:cs="Arial"/>
          <w:color w:val="000000"/>
          <w:sz w:val="24"/>
          <w:szCs w:val="24"/>
        </w:rPr>
        <w:br/>
        <w:t>Zadnje objavljeno financijsko izvješće je za 2020. godinu.</w:t>
      </w:r>
      <w:r w:rsidRPr="00380304">
        <w:rPr>
          <w:rFonts w:ascii="Arial" w:hAnsi="Arial" w:cs="Arial"/>
          <w:color w:val="000000"/>
          <w:sz w:val="24"/>
          <w:szCs w:val="24"/>
        </w:rPr>
        <w:br/>
      </w:r>
    </w:p>
    <w:p w:rsidR="008C0F64" w:rsidP="00380304" w:rsidRDefault="00380304">
      <w:pPr>
        <w:overflowPunct/>
        <w:autoSpaceDE/>
        <w:autoSpaceDN/>
        <w:adjustRightInd/>
        <w:textAlignment w:val="auto"/>
        <w:rPr>
          <w:rFonts w:ascii="Arial" w:hAnsi="Arial" w:cs="Arial"/>
          <w:color w:val="000000"/>
          <w:sz w:val="24"/>
          <w:szCs w:val="24"/>
        </w:rPr>
      </w:pPr>
      <w:r w:rsidRPr="00380304">
        <w:rPr>
          <w:rFonts w:ascii="Arial" w:hAnsi="Arial" w:cs="Arial"/>
          <w:color w:val="000000"/>
          <w:sz w:val="24"/>
          <w:szCs w:val="24"/>
        </w:rPr>
        <w:br/>
        <w:t>Sukladno Bilješkama uz financijske izvještaje društva u 2020. godini Društvo je ostvarilo</w:t>
      </w:r>
      <w:r w:rsidRPr="00380304">
        <w:rPr>
          <w:rFonts w:ascii="Arial" w:hAnsi="Arial" w:cs="Arial"/>
          <w:color w:val="000000"/>
          <w:sz w:val="24"/>
          <w:szCs w:val="24"/>
        </w:rPr>
        <w:br/>
        <w:t>gubitak u iznosu od 69.926,00 kn.</w:t>
      </w:r>
      <w:r w:rsidRPr="00380304">
        <w:rPr>
          <w:rFonts w:ascii="Arial" w:hAnsi="Arial" w:cs="Arial"/>
          <w:color w:val="000000"/>
          <w:sz w:val="24"/>
          <w:szCs w:val="24"/>
        </w:rPr>
        <w:br/>
        <w:t>Kratkotrajna imovina na dan izvještavanja iznosila je 1.022.834,00 kn, kratkoročna</w:t>
      </w:r>
      <w:r w:rsidRPr="00380304">
        <w:rPr>
          <w:rFonts w:ascii="Arial" w:hAnsi="Arial" w:cs="Arial"/>
          <w:color w:val="000000"/>
          <w:sz w:val="24"/>
          <w:szCs w:val="24"/>
        </w:rPr>
        <w:br/>
        <w:t>potraživanja iznosila su 104.171,00 kn te je kratkotrajna finan</w:t>
      </w:r>
      <w:r w:rsidR="002527B9">
        <w:rPr>
          <w:rFonts w:ascii="Arial" w:hAnsi="Arial" w:cs="Arial"/>
          <w:color w:val="000000"/>
          <w:sz w:val="24"/>
          <w:szCs w:val="24"/>
        </w:rPr>
        <w:t xml:space="preserve">cijska imovina Društva iznosila </w:t>
      </w:r>
      <w:r w:rsidRPr="00380304">
        <w:rPr>
          <w:rFonts w:ascii="Arial" w:hAnsi="Arial" w:cs="Arial"/>
          <w:color w:val="000000"/>
          <w:sz w:val="24"/>
          <w:szCs w:val="24"/>
        </w:rPr>
        <w:t>913.248 kn ( i to s osnove ulaganja u dane zajmove, depozi</w:t>
      </w:r>
      <w:r w:rsidR="002527B9">
        <w:rPr>
          <w:rFonts w:ascii="Arial" w:hAnsi="Arial" w:cs="Arial"/>
          <w:color w:val="000000"/>
          <w:sz w:val="24"/>
          <w:szCs w:val="24"/>
        </w:rPr>
        <w:t xml:space="preserve">te i slično, dane poduzetnicima </w:t>
      </w:r>
      <w:r w:rsidRPr="00380304">
        <w:rPr>
          <w:rFonts w:ascii="Arial" w:hAnsi="Arial" w:cs="Arial"/>
          <w:color w:val="000000"/>
          <w:sz w:val="24"/>
          <w:szCs w:val="24"/>
        </w:rPr>
        <w:t>unutar grupe /i/ili društvima povezanim sudjelujućim interesima).</w:t>
      </w:r>
      <w:r w:rsidRPr="00380304">
        <w:rPr>
          <w:rFonts w:ascii="Arial" w:hAnsi="Arial" w:cs="Arial"/>
          <w:sz w:val="24"/>
          <w:szCs w:val="24"/>
        </w:rPr>
        <w:br/>
      </w:r>
      <w:r w:rsidRPr="00380304">
        <w:rPr>
          <w:rFonts w:ascii="Arial" w:hAnsi="Arial" w:cs="Arial"/>
          <w:color w:val="000000"/>
          <w:sz w:val="24"/>
          <w:szCs w:val="24"/>
        </w:rPr>
        <w:br/>
        <w:t>Prema izjavi g. Alana Zolića, društvo je normalno posloval</w:t>
      </w:r>
      <w:r w:rsidR="002527B9">
        <w:rPr>
          <w:rFonts w:ascii="Arial" w:hAnsi="Arial" w:cs="Arial"/>
          <w:color w:val="000000"/>
          <w:sz w:val="24"/>
          <w:szCs w:val="24"/>
        </w:rPr>
        <w:t xml:space="preserve">o do početka pandemija COVID-a, </w:t>
      </w:r>
      <w:r w:rsidRPr="00380304">
        <w:rPr>
          <w:rFonts w:ascii="Arial" w:hAnsi="Arial" w:cs="Arial"/>
          <w:color w:val="000000"/>
          <w:sz w:val="24"/>
          <w:szCs w:val="24"/>
        </w:rPr>
        <w:t>nakon čega je smanjen obujam posla te su i naručitelji uslu</w:t>
      </w:r>
      <w:r w:rsidR="002527B9">
        <w:rPr>
          <w:rFonts w:ascii="Arial" w:hAnsi="Arial" w:cs="Arial"/>
          <w:color w:val="000000"/>
          <w:sz w:val="24"/>
          <w:szCs w:val="24"/>
        </w:rPr>
        <w:t xml:space="preserve">ga stečajnog dužnika prestali s </w:t>
      </w:r>
      <w:r w:rsidRPr="00380304">
        <w:rPr>
          <w:rFonts w:ascii="Arial" w:hAnsi="Arial" w:cs="Arial"/>
          <w:color w:val="000000"/>
          <w:sz w:val="24"/>
          <w:szCs w:val="24"/>
        </w:rPr>
        <w:t>radom te su nastala potraživanja društva ZOLIĆ-VENTILACIJA d.o.o. prema istima.</w:t>
      </w:r>
      <w:r w:rsidRPr="00380304">
        <w:rPr>
          <w:rFonts w:ascii="Arial" w:hAnsi="Arial" w:cs="Arial"/>
          <w:color w:val="000000"/>
          <w:sz w:val="24"/>
          <w:szCs w:val="24"/>
        </w:rPr>
        <w:br/>
        <w:t>S druge strane, društvo nije moglo uredno plaćati svoje obv</w:t>
      </w:r>
      <w:r w:rsidR="002527B9">
        <w:rPr>
          <w:rFonts w:ascii="Arial" w:hAnsi="Arial" w:cs="Arial"/>
          <w:color w:val="000000"/>
          <w:sz w:val="24"/>
          <w:szCs w:val="24"/>
        </w:rPr>
        <w:t xml:space="preserve">eze, te je podnošenjem Zahtjeva </w:t>
      </w:r>
      <w:r w:rsidRPr="00380304">
        <w:rPr>
          <w:rFonts w:ascii="Arial" w:hAnsi="Arial" w:cs="Arial"/>
          <w:color w:val="000000"/>
          <w:sz w:val="24"/>
          <w:szCs w:val="24"/>
        </w:rPr>
        <w:t>za naplatu putem FINE račun društva blokiran, nak</w:t>
      </w:r>
      <w:r w:rsidR="002527B9">
        <w:rPr>
          <w:rFonts w:ascii="Arial" w:hAnsi="Arial" w:cs="Arial"/>
          <w:color w:val="000000"/>
          <w:sz w:val="24"/>
          <w:szCs w:val="24"/>
        </w:rPr>
        <w:t xml:space="preserve">on čega društvo više nije moglo </w:t>
      </w:r>
      <w:r w:rsidRPr="00380304">
        <w:rPr>
          <w:rFonts w:ascii="Arial" w:hAnsi="Arial" w:cs="Arial"/>
          <w:color w:val="000000"/>
          <w:sz w:val="24"/>
          <w:szCs w:val="24"/>
        </w:rPr>
        <w:t>podmirivati druge obveze.</w:t>
      </w:r>
      <w:r w:rsidRPr="00380304">
        <w:rPr>
          <w:rFonts w:ascii="Arial" w:hAnsi="Arial" w:cs="Arial"/>
          <w:color w:val="000000"/>
          <w:sz w:val="24"/>
          <w:szCs w:val="24"/>
        </w:rPr>
        <w:br/>
        <w:t>Vezano za pozajmice navedene u financijskom izvješću navod</w:t>
      </w:r>
      <w:r w:rsidR="002527B9">
        <w:rPr>
          <w:rFonts w:ascii="Arial" w:hAnsi="Arial" w:cs="Arial"/>
          <w:color w:val="000000"/>
          <w:sz w:val="24"/>
          <w:szCs w:val="24"/>
        </w:rPr>
        <w:t xml:space="preserve">i da se radi o načinu knjiženja </w:t>
      </w:r>
      <w:r w:rsidRPr="00380304">
        <w:rPr>
          <w:rFonts w:ascii="Arial" w:hAnsi="Arial" w:cs="Arial"/>
          <w:color w:val="000000"/>
          <w:sz w:val="24"/>
          <w:szCs w:val="24"/>
        </w:rPr>
        <w:t xml:space="preserve">gotovinskih transakcija tj. o novcu koji je korišten za poslovanje društva, </w:t>
      </w:r>
      <w:r w:rsidR="002527B9">
        <w:rPr>
          <w:rFonts w:ascii="Arial" w:hAnsi="Arial" w:cs="Arial"/>
          <w:color w:val="000000"/>
          <w:sz w:val="24"/>
          <w:szCs w:val="24"/>
        </w:rPr>
        <w:t xml:space="preserve">gablece, odnosno </w:t>
      </w:r>
      <w:r w:rsidRPr="00380304">
        <w:rPr>
          <w:rFonts w:ascii="Arial" w:hAnsi="Arial" w:cs="Arial"/>
          <w:color w:val="000000"/>
          <w:sz w:val="24"/>
          <w:szCs w:val="24"/>
        </w:rPr>
        <w:t>troškove reprezentacije i slično.</w:t>
      </w:r>
      <w:r w:rsidRPr="00380304">
        <w:rPr>
          <w:rFonts w:ascii="Arial" w:hAnsi="Arial" w:cs="Arial"/>
          <w:color w:val="000000"/>
          <w:sz w:val="24"/>
          <w:szCs w:val="24"/>
        </w:rPr>
        <w:br/>
        <w:t>Nakon zaprimanja gore navedenih informacija od g. Alana Zol</w:t>
      </w:r>
      <w:r w:rsidR="002527B9">
        <w:rPr>
          <w:rFonts w:ascii="Arial" w:hAnsi="Arial" w:cs="Arial"/>
          <w:color w:val="000000"/>
          <w:sz w:val="24"/>
          <w:szCs w:val="24"/>
        </w:rPr>
        <w:t xml:space="preserve">ića zatraženi su dodatni podaci </w:t>
      </w:r>
      <w:r w:rsidRPr="00380304">
        <w:rPr>
          <w:rFonts w:ascii="Arial" w:hAnsi="Arial" w:cs="Arial"/>
          <w:color w:val="000000"/>
          <w:sz w:val="24"/>
          <w:szCs w:val="24"/>
        </w:rPr>
        <w:t>i dokazi od knjigovodstva društva, koje je obavljalo knjigov</w:t>
      </w:r>
      <w:r w:rsidR="002527B9">
        <w:rPr>
          <w:rFonts w:ascii="Arial" w:hAnsi="Arial" w:cs="Arial"/>
          <w:color w:val="000000"/>
          <w:sz w:val="24"/>
          <w:szCs w:val="24"/>
        </w:rPr>
        <w:t xml:space="preserve">odstvene poslove za društvo, do </w:t>
      </w:r>
      <w:r w:rsidRPr="00380304">
        <w:rPr>
          <w:rFonts w:ascii="Arial" w:hAnsi="Arial" w:cs="Arial"/>
          <w:color w:val="000000"/>
          <w:sz w:val="24"/>
          <w:szCs w:val="24"/>
        </w:rPr>
        <w:t>otvaranja stečaja dužnika.</w:t>
      </w:r>
      <w:r w:rsidRPr="00380304">
        <w:rPr>
          <w:rFonts w:ascii="Arial" w:hAnsi="Arial" w:cs="Arial"/>
          <w:color w:val="000000"/>
          <w:sz w:val="24"/>
          <w:szCs w:val="24"/>
        </w:rPr>
        <w:br/>
        <w:t>Iz zaprimljenih dokumenata proizlazi da je Društvo u 2020. god</w:t>
      </w:r>
      <w:r w:rsidR="002527B9">
        <w:rPr>
          <w:rFonts w:ascii="Arial" w:hAnsi="Arial" w:cs="Arial"/>
          <w:color w:val="000000"/>
          <w:sz w:val="24"/>
          <w:szCs w:val="24"/>
        </w:rPr>
        <w:t xml:space="preserve">ini otuđilo pokretnine društva, </w:t>
      </w:r>
      <w:r w:rsidRPr="00380304">
        <w:rPr>
          <w:rFonts w:ascii="Arial" w:hAnsi="Arial" w:cs="Arial"/>
          <w:color w:val="000000"/>
          <w:sz w:val="24"/>
          <w:szCs w:val="24"/>
        </w:rPr>
        <w:t>na način da je direktor društva na članove svoje obitelji i se</w:t>
      </w:r>
      <w:r w:rsidR="002527B9">
        <w:rPr>
          <w:rFonts w:ascii="Arial" w:hAnsi="Arial" w:cs="Arial"/>
          <w:color w:val="000000"/>
          <w:sz w:val="24"/>
          <w:szCs w:val="24"/>
        </w:rPr>
        <w:t xml:space="preserve">bi prenio dio imovine i to kako </w:t>
      </w:r>
      <w:r w:rsidRPr="00380304">
        <w:rPr>
          <w:rFonts w:ascii="Arial" w:hAnsi="Arial" w:cs="Arial"/>
          <w:color w:val="000000"/>
          <w:sz w:val="24"/>
          <w:szCs w:val="24"/>
        </w:rPr>
        <w:t>slijedi:</w:t>
      </w:r>
      <w:r w:rsidRPr="00380304">
        <w:rPr>
          <w:rFonts w:ascii="Arial" w:hAnsi="Arial" w:cs="Arial"/>
          <w:color w:val="000000"/>
          <w:sz w:val="24"/>
          <w:szCs w:val="24"/>
        </w:rPr>
        <w:br/>
        <w:t>1. Bernardi Zolić je prodan Mercedes C klasa 2010. godine.</w:t>
      </w:r>
      <w:r w:rsidR="002527B9">
        <w:rPr>
          <w:rFonts w:ascii="Arial" w:hAnsi="Arial" w:cs="Arial"/>
          <w:color w:val="000000"/>
          <w:sz w:val="24"/>
          <w:szCs w:val="24"/>
        </w:rPr>
        <w:t xml:space="preserve">, boja siva sa efektom (Izlazni </w:t>
      </w:r>
      <w:r w:rsidRPr="00380304">
        <w:rPr>
          <w:rFonts w:ascii="Arial" w:hAnsi="Arial" w:cs="Arial"/>
          <w:color w:val="000000"/>
          <w:sz w:val="24"/>
          <w:szCs w:val="24"/>
        </w:rPr>
        <w:t>račun broj 3/20), za koje vozilo nije uplaćena društvu kupoprodajna cijena,</w:t>
      </w:r>
      <w:r w:rsidRPr="00380304">
        <w:rPr>
          <w:rFonts w:ascii="Arial" w:hAnsi="Arial" w:cs="Arial"/>
          <w:color w:val="000000"/>
          <w:sz w:val="24"/>
          <w:szCs w:val="24"/>
        </w:rPr>
        <w:br/>
        <w:t>2. Mirzi Zoliću je prodan Volvo V70, ZG-9027-DL (Izlazni račun broj 4/20), za koje vozilo</w:t>
      </w:r>
      <w:r w:rsidRPr="00380304">
        <w:rPr>
          <w:rFonts w:ascii="Arial" w:hAnsi="Arial" w:cs="Arial"/>
          <w:color w:val="000000"/>
          <w:sz w:val="24"/>
          <w:szCs w:val="24"/>
        </w:rPr>
        <w:br/>
        <w:t>nije uplaćena društvu kupoprodajna cijena,</w:t>
      </w:r>
      <w:r w:rsidRPr="00380304">
        <w:rPr>
          <w:rFonts w:ascii="Arial" w:hAnsi="Arial" w:cs="Arial"/>
          <w:color w:val="000000"/>
          <w:sz w:val="24"/>
          <w:szCs w:val="24"/>
        </w:rPr>
        <w:br/>
        <w:t>3. Alanu Zoliću je prodan Peugeot 407 2.0 HDI Sport, R</w:t>
      </w:r>
      <w:r w:rsidR="008C0F64">
        <w:rPr>
          <w:rFonts w:ascii="Arial" w:hAnsi="Arial" w:cs="Arial"/>
          <w:color w:val="000000"/>
          <w:sz w:val="24"/>
          <w:szCs w:val="24"/>
        </w:rPr>
        <w:t xml:space="preserve">ačunalo MSGW, Računalo Scorpion </w:t>
      </w:r>
      <w:r w:rsidRPr="00380304">
        <w:rPr>
          <w:rFonts w:ascii="Arial" w:hAnsi="Arial" w:cs="Arial"/>
          <w:color w:val="000000"/>
          <w:sz w:val="24"/>
          <w:szCs w:val="24"/>
        </w:rPr>
        <w:t>X4, Samsung Galaxy S8, bojler Končar i Samsung Galaxy S9+</w:t>
      </w:r>
      <w:r w:rsidR="008C0F64">
        <w:rPr>
          <w:rFonts w:ascii="Arial" w:hAnsi="Arial" w:cs="Arial"/>
          <w:color w:val="000000"/>
          <w:sz w:val="24"/>
          <w:szCs w:val="24"/>
        </w:rPr>
        <w:t xml:space="preserve"> (Izlazni računi brojevi 9/20 i </w:t>
      </w:r>
      <w:r w:rsidRPr="00380304">
        <w:rPr>
          <w:rFonts w:ascii="Arial" w:hAnsi="Arial" w:cs="Arial"/>
          <w:color w:val="000000"/>
          <w:sz w:val="24"/>
          <w:szCs w:val="24"/>
        </w:rPr>
        <w:t>10/20), za koje vozilo i druge pokretnine nije uplaćena društvu kupoprodajna cijena.</w:t>
      </w:r>
      <w:r w:rsidRPr="00380304">
        <w:rPr>
          <w:rFonts w:ascii="Arial" w:hAnsi="Arial" w:cs="Arial"/>
          <w:color w:val="000000"/>
          <w:sz w:val="24"/>
          <w:szCs w:val="24"/>
        </w:rPr>
        <w:br/>
        <w:t>Nadalje, utvrđeno je da je u posljednjih 5 (pet) godina sa raču</w:t>
      </w:r>
      <w:r w:rsidR="008C0F64">
        <w:rPr>
          <w:rFonts w:ascii="Arial" w:hAnsi="Arial" w:cs="Arial"/>
          <w:color w:val="000000"/>
          <w:sz w:val="24"/>
          <w:szCs w:val="24"/>
        </w:rPr>
        <w:t xml:space="preserve">na društva podizana </w:t>
      </w:r>
      <w:r w:rsidR="008C0F64">
        <w:rPr>
          <w:rFonts w:ascii="Arial" w:hAnsi="Arial" w:cs="Arial"/>
          <w:color w:val="000000"/>
          <w:sz w:val="24"/>
          <w:szCs w:val="24"/>
        </w:rPr>
        <w:lastRenderedPageBreak/>
        <w:t xml:space="preserve">gotovina te </w:t>
      </w:r>
      <w:r w:rsidRPr="00380304">
        <w:rPr>
          <w:rFonts w:ascii="Arial" w:hAnsi="Arial" w:cs="Arial"/>
          <w:color w:val="000000"/>
          <w:sz w:val="24"/>
          <w:szCs w:val="24"/>
        </w:rPr>
        <w:t>da nepokriveni iznos podizane gotovine iznosi 913.248,39 kn</w:t>
      </w:r>
      <w:r w:rsidR="008C0F64">
        <w:rPr>
          <w:rFonts w:ascii="Arial" w:hAnsi="Arial" w:cs="Arial"/>
          <w:color w:val="000000"/>
          <w:sz w:val="24"/>
          <w:szCs w:val="24"/>
        </w:rPr>
        <w:t xml:space="preserve">, koji je knjižen kao pozajmica </w:t>
      </w:r>
      <w:r w:rsidRPr="00380304">
        <w:rPr>
          <w:rFonts w:ascii="Arial" w:hAnsi="Arial" w:cs="Arial"/>
          <w:color w:val="000000"/>
          <w:sz w:val="24"/>
          <w:szCs w:val="24"/>
        </w:rPr>
        <w:t>Alanu Zoliću.</w:t>
      </w:r>
      <w:r w:rsidRPr="00380304">
        <w:rPr>
          <w:rFonts w:ascii="Arial" w:hAnsi="Arial" w:cs="Arial"/>
          <w:color w:val="000000"/>
          <w:sz w:val="24"/>
          <w:szCs w:val="24"/>
        </w:rPr>
        <w:br/>
        <w:t>Utvrđeno je da je 2013. godine Društvo dalo pozajmicu Danijelu Zoliću, bratu osnivača</w:t>
      </w:r>
      <w:r w:rsidRPr="00380304">
        <w:rPr>
          <w:rFonts w:ascii="Arial" w:hAnsi="Arial" w:cs="Arial"/>
          <w:color w:val="000000"/>
          <w:sz w:val="24"/>
          <w:szCs w:val="24"/>
        </w:rPr>
        <w:br/>
        <w:t>društva, u iznosu od 100.000,00 kn, koji iznos nije nikada vraćen, a koji bi mogao biti u</w:t>
      </w:r>
      <w:r w:rsidRPr="00380304">
        <w:rPr>
          <w:rFonts w:ascii="Arial" w:hAnsi="Arial" w:cs="Arial"/>
          <w:color w:val="000000"/>
          <w:sz w:val="24"/>
          <w:szCs w:val="24"/>
        </w:rPr>
        <w:br/>
        <w:t>zastari.</w:t>
      </w:r>
      <w:r w:rsidRPr="00380304">
        <w:rPr>
          <w:rFonts w:ascii="Arial" w:hAnsi="Arial" w:cs="Arial"/>
          <w:color w:val="000000"/>
          <w:sz w:val="24"/>
          <w:szCs w:val="24"/>
        </w:rPr>
        <w:br/>
      </w:r>
    </w:p>
    <w:p w:rsidR="00A41B58" w:rsidP="00380304" w:rsidRDefault="00380304">
      <w:pPr>
        <w:overflowPunct/>
        <w:autoSpaceDE/>
        <w:autoSpaceDN/>
        <w:adjustRightInd/>
        <w:textAlignment w:val="auto"/>
        <w:rPr>
          <w:rFonts w:ascii="Arial" w:hAnsi="Arial" w:cs="Arial"/>
          <w:color w:val="000000"/>
          <w:sz w:val="24"/>
          <w:szCs w:val="24"/>
        </w:rPr>
      </w:pPr>
      <w:r w:rsidRPr="00380304">
        <w:rPr>
          <w:rFonts w:ascii="Arial" w:hAnsi="Arial" w:cs="Arial"/>
          <w:color w:val="000000"/>
          <w:sz w:val="24"/>
          <w:szCs w:val="24"/>
        </w:rPr>
        <w:t>Prema poslovnim knjigama društva, društvo ZOLIĆ-VENTI</w:t>
      </w:r>
      <w:r w:rsidR="008C0F64">
        <w:rPr>
          <w:rFonts w:ascii="Arial" w:hAnsi="Arial" w:cs="Arial"/>
          <w:color w:val="000000"/>
          <w:sz w:val="24"/>
          <w:szCs w:val="24"/>
        </w:rPr>
        <w:t xml:space="preserve">LACIJE d.o.o. imalo je poslovnu </w:t>
      </w:r>
      <w:r w:rsidRPr="00380304">
        <w:rPr>
          <w:rFonts w:ascii="Arial" w:hAnsi="Arial" w:cs="Arial"/>
          <w:color w:val="000000"/>
          <w:sz w:val="24"/>
          <w:szCs w:val="24"/>
        </w:rPr>
        <w:t>suradnju sa društvom ZOLIĆ-INSTALACIJE d.o.o., MB</w:t>
      </w:r>
      <w:r w:rsidR="008C0F64">
        <w:rPr>
          <w:rFonts w:ascii="Arial" w:hAnsi="Arial" w:cs="Arial"/>
          <w:color w:val="000000"/>
          <w:sz w:val="24"/>
          <w:szCs w:val="24"/>
        </w:rPr>
        <w:t xml:space="preserve">S:080772631, OIB: 35168304872, </w:t>
      </w:r>
      <w:r w:rsidRPr="00380304">
        <w:rPr>
          <w:rFonts w:ascii="Arial" w:hAnsi="Arial" w:cs="Arial"/>
          <w:color w:val="000000"/>
          <w:sz w:val="24"/>
          <w:szCs w:val="24"/>
        </w:rPr>
        <w:t xml:space="preserve">Zagreb (Grad Zagreb), Lelijska 33a, kojeg društva je </w:t>
      </w:r>
      <w:r w:rsidR="008C0F64">
        <w:rPr>
          <w:rFonts w:ascii="Arial" w:hAnsi="Arial" w:cs="Arial"/>
          <w:color w:val="000000"/>
          <w:sz w:val="24"/>
          <w:szCs w:val="24"/>
        </w:rPr>
        <w:t xml:space="preserve">direktor g. Danijel Zolić, OIB: </w:t>
      </w:r>
      <w:r w:rsidRPr="00380304">
        <w:rPr>
          <w:rFonts w:ascii="Arial" w:hAnsi="Arial" w:cs="Arial"/>
          <w:color w:val="000000"/>
          <w:sz w:val="24"/>
          <w:szCs w:val="24"/>
        </w:rPr>
        <w:t>67638198831, Zagreb, Lelijska 33A, brat g. Alana Zol</w:t>
      </w:r>
      <w:r w:rsidR="008C0F64">
        <w:rPr>
          <w:rFonts w:ascii="Arial" w:hAnsi="Arial" w:cs="Arial"/>
          <w:color w:val="000000"/>
          <w:sz w:val="24"/>
          <w:szCs w:val="24"/>
        </w:rPr>
        <w:t xml:space="preserve">ića. Isto društvo ima dug prema </w:t>
      </w:r>
      <w:r w:rsidRPr="00380304">
        <w:rPr>
          <w:rFonts w:ascii="Arial" w:hAnsi="Arial" w:cs="Arial"/>
          <w:color w:val="000000"/>
          <w:sz w:val="24"/>
          <w:szCs w:val="24"/>
        </w:rPr>
        <w:t>stečajnom dužniku, u iznosu od 15.593,87 kn, temeljem ra</w:t>
      </w:r>
      <w:r w:rsidR="008C0F64">
        <w:rPr>
          <w:rFonts w:ascii="Arial" w:hAnsi="Arial" w:cs="Arial"/>
          <w:color w:val="000000"/>
          <w:sz w:val="24"/>
          <w:szCs w:val="24"/>
        </w:rPr>
        <w:t xml:space="preserve">čuna br. 30/1/1, IRA 3 od </w:t>
      </w:r>
      <w:r w:rsidRPr="00380304">
        <w:rPr>
          <w:rFonts w:ascii="Arial" w:hAnsi="Arial" w:cs="Arial"/>
          <w:color w:val="000000"/>
          <w:sz w:val="24"/>
          <w:szCs w:val="24"/>
        </w:rPr>
        <w:t>30.12.2017. godine.</w:t>
      </w:r>
      <w:r w:rsidRPr="00380304">
        <w:rPr>
          <w:rFonts w:ascii="Arial" w:hAnsi="Arial" w:cs="Arial"/>
          <w:color w:val="000000"/>
          <w:sz w:val="24"/>
          <w:szCs w:val="24"/>
        </w:rPr>
        <w:br/>
        <w:t>VI. IMOVINA I OBVEZE STEČAJNOG DUŽNIKA</w:t>
      </w:r>
      <w:r w:rsidRPr="00380304">
        <w:rPr>
          <w:rFonts w:ascii="Arial" w:hAnsi="Arial" w:cs="Arial"/>
          <w:color w:val="000000"/>
          <w:sz w:val="24"/>
          <w:szCs w:val="24"/>
        </w:rPr>
        <w:br/>
        <w:t>Sadašnju imovinu stečajnog dužnika predstavljaju:</w:t>
      </w:r>
      <w:r w:rsidRPr="00380304">
        <w:rPr>
          <w:rFonts w:ascii="Arial" w:hAnsi="Arial" w:cs="Arial"/>
          <w:color w:val="000000"/>
          <w:sz w:val="24"/>
          <w:szCs w:val="24"/>
        </w:rPr>
        <w:br/>
        <w:t>POKRETNINE:</w:t>
      </w:r>
      <w:r w:rsidRPr="00380304">
        <w:rPr>
          <w:rFonts w:ascii="Arial" w:hAnsi="Arial" w:cs="Arial"/>
          <w:color w:val="000000"/>
          <w:sz w:val="24"/>
          <w:szCs w:val="24"/>
        </w:rPr>
        <w:br/>
        <w:t>1.) vozilo: M1, marka: PEUGEOT 407 2.0 HDI SPORT, godina proizvodnje 2006., broj</w:t>
      </w:r>
      <w:r w:rsidRPr="00380304">
        <w:rPr>
          <w:rFonts w:ascii="Arial" w:hAnsi="Arial" w:cs="Arial"/>
          <w:color w:val="000000"/>
          <w:sz w:val="24"/>
          <w:szCs w:val="24"/>
        </w:rPr>
        <w:br/>
        <w:t>šasije: VF36DRHRH21484920, reg. oznake: ZG5124GL.</w:t>
      </w:r>
      <w:r w:rsidRPr="00380304">
        <w:rPr>
          <w:rFonts w:ascii="Arial" w:hAnsi="Arial" w:cs="Arial"/>
          <w:color w:val="000000"/>
          <w:sz w:val="24"/>
          <w:szCs w:val="24"/>
        </w:rPr>
        <w:br/>
        <w:t>Ključevi vozila su predani stečajnom upravitelju.</w:t>
      </w:r>
      <w:r w:rsidRPr="00380304">
        <w:rPr>
          <w:rFonts w:ascii="Arial" w:hAnsi="Arial" w:cs="Arial"/>
          <w:color w:val="000000"/>
          <w:sz w:val="24"/>
          <w:szCs w:val="24"/>
        </w:rPr>
        <w:br/>
        <w:t>2.) 2.819 dionica: ELKL-I ELEKTROMETAL DD u stečaju, oznake:ELKL-R-B, točno</w:t>
      </w:r>
      <w:r w:rsidRPr="00380304">
        <w:rPr>
          <w:rFonts w:ascii="Arial" w:hAnsi="Arial" w:cs="Arial"/>
          <w:color w:val="000000"/>
          <w:sz w:val="24"/>
          <w:szCs w:val="24"/>
        </w:rPr>
        <w:br/>
        <w:t>neutvrđene vrijednosti, oznaka računa: 9595368, vrsta pozicije/status otplate: slobodna</w:t>
      </w:r>
      <w:r w:rsidRPr="00380304">
        <w:rPr>
          <w:rFonts w:ascii="Arial" w:hAnsi="Arial" w:cs="Arial"/>
          <w:color w:val="000000"/>
          <w:sz w:val="24"/>
          <w:szCs w:val="24"/>
        </w:rPr>
        <w:br/>
        <w:t>pozicija/otplaćeno, te novčana sredstva-dividenda u novcu z</w:t>
      </w:r>
      <w:r w:rsidR="00A41B58">
        <w:rPr>
          <w:rFonts w:ascii="Arial" w:hAnsi="Arial" w:cs="Arial"/>
          <w:color w:val="000000"/>
          <w:sz w:val="24"/>
          <w:szCs w:val="24"/>
        </w:rPr>
        <w:t xml:space="preserve">a sve navedene dionice, a prema </w:t>
      </w:r>
      <w:r w:rsidRPr="00380304">
        <w:rPr>
          <w:rFonts w:ascii="Arial" w:hAnsi="Arial" w:cs="Arial"/>
          <w:color w:val="000000"/>
          <w:sz w:val="24"/>
          <w:szCs w:val="24"/>
        </w:rPr>
        <w:t>obavijesti Središnjeg klirinškog depozitarnog društva o stanju računa na dan 21.05.2021.</w:t>
      </w:r>
      <w:r w:rsidRPr="00380304">
        <w:rPr>
          <w:rFonts w:ascii="Arial" w:hAnsi="Arial" w:cs="Arial"/>
          <w:sz w:val="24"/>
          <w:szCs w:val="24"/>
        </w:rPr>
        <w:br/>
      </w:r>
      <w:r w:rsidRPr="00380304">
        <w:rPr>
          <w:rFonts w:ascii="Arial" w:hAnsi="Arial" w:cs="Arial"/>
          <w:color w:val="000000"/>
          <w:sz w:val="24"/>
          <w:szCs w:val="24"/>
        </w:rPr>
        <w:br/>
        <w:t>Stečajni upravitelj je u posjedu isprave o dionicama.</w:t>
      </w:r>
      <w:r w:rsidRPr="00380304">
        <w:rPr>
          <w:rFonts w:ascii="Arial" w:hAnsi="Arial" w:cs="Arial"/>
          <w:color w:val="000000"/>
          <w:sz w:val="24"/>
          <w:szCs w:val="24"/>
        </w:rPr>
        <w:br/>
        <w:t>Stečajni dužnik nema u svom vlasništvu nekretnina.</w:t>
      </w:r>
      <w:r w:rsidRPr="00380304">
        <w:rPr>
          <w:rFonts w:ascii="Arial" w:hAnsi="Arial" w:cs="Arial"/>
          <w:color w:val="000000"/>
          <w:sz w:val="24"/>
          <w:szCs w:val="24"/>
        </w:rPr>
        <w:br/>
        <w:t xml:space="preserve">Nadalje, u postupku su utvrđene radnje koje se odnose </w:t>
      </w:r>
      <w:r w:rsidR="00A41B58">
        <w:rPr>
          <w:rFonts w:ascii="Arial" w:hAnsi="Arial" w:cs="Arial"/>
          <w:color w:val="000000"/>
          <w:sz w:val="24"/>
          <w:szCs w:val="24"/>
        </w:rPr>
        <w:t xml:space="preserve">na namjerno oštećenje stečajnog </w:t>
      </w:r>
      <w:r w:rsidRPr="00380304">
        <w:rPr>
          <w:rFonts w:ascii="Arial" w:hAnsi="Arial" w:cs="Arial"/>
          <w:color w:val="000000"/>
          <w:sz w:val="24"/>
          <w:szCs w:val="24"/>
        </w:rPr>
        <w:t>dužnika od strane osoba ovlaštenih za zastupanje dužnika</w:t>
      </w:r>
      <w:r w:rsidRPr="00A41B58">
        <w:rPr>
          <w:rFonts w:ascii="Arial" w:hAnsi="Arial" w:cs="Arial"/>
          <w:color w:val="000000"/>
          <w:sz w:val="24"/>
          <w:szCs w:val="24"/>
        </w:rPr>
        <w:t xml:space="preserve"> </w:t>
      </w:r>
      <w:r w:rsidRPr="00A41B58">
        <w:rPr>
          <w:rFonts w:ascii="Arial" w:hAnsi="Arial" w:cs="Arial"/>
          <w:bCs/>
          <w:color w:val="000000"/>
          <w:sz w:val="24"/>
          <w:szCs w:val="24"/>
        </w:rPr>
        <w:t>(Pobojne pravne radnje).</w:t>
      </w:r>
      <w:r w:rsidRPr="00380304">
        <w:rPr>
          <w:rFonts w:ascii="Arial" w:hAnsi="Arial" w:cs="Arial"/>
          <w:b/>
          <w:bCs/>
          <w:color w:val="000000"/>
          <w:sz w:val="24"/>
          <w:szCs w:val="24"/>
        </w:rPr>
        <w:br/>
      </w:r>
      <w:r w:rsidRPr="00380304">
        <w:rPr>
          <w:rFonts w:ascii="Arial" w:hAnsi="Arial" w:cs="Arial"/>
          <w:color w:val="000000"/>
          <w:sz w:val="24"/>
          <w:szCs w:val="24"/>
        </w:rPr>
        <w:t>Primjerice, iz imovine su radnjama ovlaštenih osoba otuđena sljedeća motorna vozila:</w:t>
      </w:r>
      <w:r w:rsidRPr="00380304">
        <w:rPr>
          <w:rFonts w:ascii="Arial" w:hAnsi="Arial" w:cs="Arial"/>
          <w:color w:val="000000"/>
          <w:sz w:val="24"/>
          <w:szCs w:val="24"/>
        </w:rPr>
        <w:br/>
        <w:t>a) Dostavno vozilo – Renault ZG 9862 AL</w:t>
      </w:r>
      <w:r w:rsidRPr="00380304">
        <w:rPr>
          <w:rFonts w:ascii="Arial" w:hAnsi="Arial" w:cs="Arial"/>
          <w:color w:val="000000"/>
          <w:sz w:val="24"/>
          <w:szCs w:val="24"/>
        </w:rPr>
        <w:br/>
        <w:t>b) Osobno vozilo Mercedes Vito – ZG-207080 FA</w:t>
      </w:r>
      <w:r w:rsidRPr="00380304">
        <w:rPr>
          <w:rFonts w:ascii="Arial" w:hAnsi="Arial" w:cs="Arial"/>
          <w:color w:val="000000"/>
          <w:sz w:val="24"/>
          <w:szCs w:val="24"/>
        </w:rPr>
        <w:br/>
        <w:t>c) Teretno vozilo Renault Master 25D</w:t>
      </w:r>
      <w:r w:rsidRPr="00380304">
        <w:rPr>
          <w:rFonts w:ascii="Arial" w:hAnsi="Arial" w:cs="Arial"/>
          <w:color w:val="000000"/>
          <w:sz w:val="24"/>
          <w:szCs w:val="24"/>
        </w:rPr>
        <w:br/>
        <w:t>d) Osobno vozilo Opel Vectra</w:t>
      </w:r>
      <w:r w:rsidRPr="00380304">
        <w:rPr>
          <w:rFonts w:ascii="Arial" w:hAnsi="Arial" w:cs="Arial"/>
          <w:color w:val="000000"/>
          <w:sz w:val="24"/>
          <w:szCs w:val="24"/>
        </w:rPr>
        <w:br/>
        <w:t>e) Osobni auto – Peugeot 307 – Benzin</w:t>
      </w:r>
      <w:r w:rsidRPr="00380304">
        <w:rPr>
          <w:rFonts w:ascii="Arial" w:hAnsi="Arial" w:cs="Arial"/>
          <w:color w:val="000000"/>
          <w:sz w:val="24"/>
          <w:szCs w:val="24"/>
        </w:rPr>
        <w:br/>
        <w:t>f) Osobni Auto – Peugeot 307 – Benzin</w:t>
      </w:r>
      <w:r w:rsidRPr="00380304">
        <w:rPr>
          <w:rFonts w:ascii="Arial" w:hAnsi="Arial" w:cs="Arial"/>
          <w:color w:val="000000"/>
          <w:sz w:val="24"/>
          <w:szCs w:val="24"/>
        </w:rPr>
        <w:br/>
        <w:t>g) Renault Master</w:t>
      </w:r>
      <w:r w:rsidRPr="00380304">
        <w:rPr>
          <w:rFonts w:ascii="Arial" w:hAnsi="Arial" w:cs="Arial"/>
          <w:color w:val="000000"/>
          <w:sz w:val="24"/>
          <w:szCs w:val="24"/>
        </w:rPr>
        <w:br/>
        <w:t>h) Osobno vozilo ZG 9927DL</w:t>
      </w:r>
      <w:r w:rsidRPr="00380304">
        <w:rPr>
          <w:rFonts w:ascii="Arial" w:hAnsi="Arial" w:cs="Arial"/>
          <w:color w:val="000000"/>
          <w:sz w:val="24"/>
          <w:szCs w:val="24"/>
        </w:rPr>
        <w:br/>
        <w:t xml:space="preserve">Za otuđenje navedenih vozila stečajni dužnik nije primio, što </w:t>
      </w:r>
      <w:r w:rsidR="00A41B58">
        <w:rPr>
          <w:rFonts w:ascii="Arial" w:hAnsi="Arial" w:cs="Arial"/>
          <w:color w:val="000000"/>
          <w:sz w:val="24"/>
          <w:szCs w:val="24"/>
        </w:rPr>
        <w:t xml:space="preserve">je vidljivo iz poslovnih knjiga </w:t>
      </w:r>
      <w:r w:rsidRPr="00380304">
        <w:rPr>
          <w:rFonts w:ascii="Arial" w:hAnsi="Arial" w:cs="Arial"/>
          <w:color w:val="000000"/>
          <w:sz w:val="24"/>
          <w:szCs w:val="24"/>
        </w:rPr>
        <w:t>dužnika, nikakvu protunaknadu.</w:t>
      </w:r>
      <w:r w:rsidRPr="00380304">
        <w:rPr>
          <w:rFonts w:ascii="Arial" w:hAnsi="Arial" w:cs="Arial"/>
          <w:color w:val="000000"/>
          <w:sz w:val="24"/>
          <w:szCs w:val="24"/>
        </w:rPr>
        <w:br/>
        <w:t>Nadalje, sporne su i pozajmice iz točke 5. ( u odnosu na Alana</w:t>
      </w:r>
      <w:r w:rsidR="00A41B58">
        <w:rPr>
          <w:rFonts w:ascii="Arial" w:hAnsi="Arial" w:cs="Arial"/>
          <w:color w:val="000000"/>
          <w:sz w:val="24"/>
          <w:szCs w:val="24"/>
        </w:rPr>
        <w:t xml:space="preserve"> Zolića i Danijela Zolića) koje </w:t>
      </w:r>
      <w:r w:rsidRPr="00380304">
        <w:rPr>
          <w:rFonts w:ascii="Arial" w:hAnsi="Arial" w:cs="Arial"/>
          <w:color w:val="000000"/>
          <w:sz w:val="24"/>
          <w:szCs w:val="24"/>
        </w:rPr>
        <w:t>isto predstavljaju pobojne pravne radnje, u iznosu većem od 1 milijun kuna.</w:t>
      </w:r>
      <w:r w:rsidRPr="00380304">
        <w:rPr>
          <w:rFonts w:ascii="Arial" w:hAnsi="Arial" w:cs="Arial"/>
          <w:color w:val="000000"/>
          <w:sz w:val="24"/>
          <w:szCs w:val="24"/>
        </w:rPr>
        <w:br/>
        <w:t>Dana 13. rujna 2021., kontaktirala me punomoćnica Danijela Z</w:t>
      </w:r>
      <w:r w:rsidR="00A41B58">
        <w:rPr>
          <w:rFonts w:ascii="Arial" w:hAnsi="Arial" w:cs="Arial"/>
          <w:color w:val="000000"/>
          <w:sz w:val="24"/>
          <w:szCs w:val="24"/>
        </w:rPr>
        <w:t xml:space="preserve">olića, odvjetnica Željka Marčić </w:t>
      </w:r>
      <w:r w:rsidRPr="00380304">
        <w:rPr>
          <w:rFonts w:ascii="Arial" w:hAnsi="Arial" w:cs="Arial"/>
          <w:color w:val="000000"/>
          <w:sz w:val="24"/>
          <w:szCs w:val="24"/>
        </w:rPr>
        <w:t>iz Odvjetničkog društva Škarica i partneri. Imenovana nav</w:t>
      </w:r>
      <w:r w:rsidR="00A41B58">
        <w:rPr>
          <w:rFonts w:ascii="Arial" w:hAnsi="Arial" w:cs="Arial"/>
          <w:color w:val="000000"/>
          <w:sz w:val="24"/>
          <w:szCs w:val="24"/>
        </w:rPr>
        <w:t xml:space="preserve">odi da je Danijel Zolić spreman </w:t>
      </w:r>
      <w:r w:rsidRPr="00380304">
        <w:rPr>
          <w:rFonts w:ascii="Arial" w:hAnsi="Arial" w:cs="Arial"/>
          <w:color w:val="000000"/>
          <w:sz w:val="24"/>
          <w:szCs w:val="24"/>
        </w:rPr>
        <w:t xml:space="preserve">podmiriti dugovanja društva i taj način podmirenja obveza </w:t>
      </w:r>
      <w:r w:rsidR="00A41B58">
        <w:rPr>
          <w:rFonts w:ascii="Arial" w:hAnsi="Arial" w:cs="Arial"/>
          <w:color w:val="000000"/>
          <w:sz w:val="24"/>
          <w:szCs w:val="24"/>
        </w:rPr>
        <w:t xml:space="preserve">bi bio prezentiran na Skupštini </w:t>
      </w:r>
      <w:r w:rsidRPr="00380304">
        <w:rPr>
          <w:rFonts w:ascii="Arial" w:hAnsi="Arial" w:cs="Arial"/>
          <w:color w:val="000000"/>
          <w:sz w:val="24"/>
          <w:szCs w:val="24"/>
        </w:rPr>
        <w:t>vjerovnika (izvještajnom ročištu).</w:t>
      </w:r>
    </w:p>
    <w:p w:rsidR="00A41B58" w:rsidP="00380304" w:rsidRDefault="00380304">
      <w:pPr>
        <w:overflowPunct/>
        <w:autoSpaceDE/>
        <w:autoSpaceDN/>
        <w:adjustRightInd/>
        <w:textAlignment w:val="auto"/>
        <w:rPr>
          <w:rFonts w:ascii="Arial" w:hAnsi="Arial" w:cs="Arial"/>
          <w:color w:val="000000"/>
          <w:sz w:val="24"/>
          <w:szCs w:val="24"/>
        </w:rPr>
      </w:pPr>
      <w:r w:rsidRPr="00380304">
        <w:rPr>
          <w:rFonts w:ascii="Arial" w:hAnsi="Arial" w:cs="Arial"/>
          <w:color w:val="000000"/>
          <w:sz w:val="24"/>
          <w:szCs w:val="24"/>
        </w:rPr>
        <w:lastRenderedPageBreak/>
        <w:br/>
        <w:t>VII. PRIJAVLJENE TRAŽBINE</w:t>
      </w:r>
      <w:r w:rsidRPr="00380304">
        <w:rPr>
          <w:rFonts w:ascii="Arial" w:hAnsi="Arial" w:cs="Arial"/>
          <w:color w:val="000000"/>
          <w:sz w:val="24"/>
          <w:szCs w:val="24"/>
        </w:rPr>
        <w:br/>
        <w:t>Podnijeta je jedna prijava vjerovnika I. višeg isplatnog reda</w:t>
      </w:r>
      <w:r w:rsidR="00A41B58">
        <w:rPr>
          <w:rFonts w:ascii="Arial" w:hAnsi="Arial" w:cs="Arial"/>
          <w:color w:val="000000"/>
          <w:sz w:val="24"/>
          <w:szCs w:val="24"/>
        </w:rPr>
        <w:t xml:space="preserve"> u iznosu od 32.139,86 kn te su </w:t>
      </w:r>
      <w:r w:rsidRPr="00380304">
        <w:rPr>
          <w:rFonts w:ascii="Arial" w:hAnsi="Arial" w:cs="Arial"/>
          <w:color w:val="000000"/>
          <w:sz w:val="24"/>
          <w:szCs w:val="24"/>
        </w:rPr>
        <w:t xml:space="preserve">podnijete četiri prijave vjerovnika II. višeg isplatnog reda i </w:t>
      </w:r>
      <w:r w:rsidR="00A41B58">
        <w:rPr>
          <w:rFonts w:ascii="Arial" w:hAnsi="Arial" w:cs="Arial"/>
          <w:color w:val="000000"/>
          <w:sz w:val="24"/>
          <w:szCs w:val="24"/>
        </w:rPr>
        <w:t xml:space="preserve">to u ukupnom iznosu od 7.367,49 </w:t>
      </w:r>
      <w:r w:rsidRPr="00380304">
        <w:rPr>
          <w:rFonts w:ascii="Arial" w:hAnsi="Arial" w:cs="Arial"/>
          <w:color w:val="000000"/>
          <w:sz w:val="24"/>
          <w:szCs w:val="24"/>
        </w:rPr>
        <w:t>kn.</w:t>
      </w:r>
      <w:r w:rsidRPr="00380304">
        <w:rPr>
          <w:rFonts w:ascii="Arial" w:hAnsi="Arial" w:cs="Arial"/>
          <w:color w:val="000000"/>
          <w:sz w:val="24"/>
          <w:szCs w:val="24"/>
        </w:rPr>
        <w:br/>
        <w:t>Stečajni upravitelj je sastavio popis svih tražbina radnika i prijašnjih dužnikovih radnika</w:t>
      </w:r>
      <w:r w:rsidRPr="00380304">
        <w:rPr>
          <w:rFonts w:ascii="Arial" w:hAnsi="Arial" w:cs="Arial"/>
          <w:color w:val="000000"/>
          <w:sz w:val="24"/>
          <w:szCs w:val="24"/>
        </w:rPr>
        <w:br/>
        <w:t>dospjelih do otvaranja stečajnoga postupka, u bruto iznosu i neto iznosu te budući da ra</w:t>
      </w:r>
      <w:r w:rsidR="00A41B58">
        <w:rPr>
          <w:rFonts w:ascii="Arial" w:hAnsi="Arial" w:cs="Arial"/>
          <w:color w:val="000000"/>
          <w:sz w:val="24"/>
          <w:szCs w:val="24"/>
        </w:rPr>
        <w:t xml:space="preserve">dnik i </w:t>
      </w:r>
      <w:r w:rsidRPr="00380304">
        <w:rPr>
          <w:rFonts w:ascii="Arial" w:hAnsi="Arial" w:cs="Arial"/>
          <w:color w:val="000000"/>
          <w:sz w:val="24"/>
          <w:szCs w:val="24"/>
        </w:rPr>
        <w:t>prijašnji dužnikov radnik nisu sami prijavili svoju traž</w:t>
      </w:r>
      <w:r w:rsidR="00A41B58">
        <w:rPr>
          <w:rFonts w:ascii="Arial" w:hAnsi="Arial" w:cs="Arial"/>
          <w:color w:val="000000"/>
          <w:sz w:val="24"/>
          <w:szCs w:val="24"/>
        </w:rPr>
        <w:t xml:space="preserve">binu, smatra se da je navedenim </w:t>
      </w:r>
      <w:r w:rsidRPr="00380304">
        <w:rPr>
          <w:rFonts w:ascii="Arial" w:hAnsi="Arial" w:cs="Arial"/>
          <w:color w:val="000000"/>
          <w:sz w:val="24"/>
          <w:szCs w:val="24"/>
        </w:rPr>
        <w:t>popisom stečajni upravitelj prijavio njihove tražbine.</w:t>
      </w:r>
      <w:r w:rsidRPr="00380304">
        <w:rPr>
          <w:rFonts w:ascii="Arial" w:hAnsi="Arial" w:cs="Arial"/>
          <w:color w:val="000000"/>
          <w:sz w:val="24"/>
          <w:szCs w:val="24"/>
        </w:rPr>
        <w:br/>
        <w:t>Nisu zaprimljene obavijesti o razlučnom pravu niti o izlučnom pravu.</w:t>
      </w:r>
    </w:p>
    <w:p w:rsidR="00380304" w:rsidP="00380304" w:rsidRDefault="00380304">
      <w:pPr>
        <w:overflowPunct/>
        <w:autoSpaceDE/>
        <w:autoSpaceDN/>
        <w:adjustRightInd/>
        <w:textAlignment w:val="auto"/>
        <w:rPr>
          <w:rFonts w:ascii="Arial" w:hAnsi="Arial" w:cs="Arial"/>
          <w:color w:val="000000"/>
          <w:sz w:val="24"/>
          <w:szCs w:val="24"/>
        </w:rPr>
      </w:pPr>
      <w:r w:rsidRPr="00380304">
        <w:rPr>
          <w:rFonts w:ascii="Arial" w:hAnsi="Arial" w:cs="Arial"/>
          <w:color w:val="000000"/>
          <w:sz w:val="24"/>
          <w:szCs w:val="24"/>
        </w:rPr>
        <w:br/>
        <w:t>VIII. PREDRAČUN TROŠKOVA STEČAJNOG POSTUPKA</w:t>
      </w:r>
      <w:r w:rsidRPr="00380304">
        <w:rPr>
          <w:rFonts w:ascii="Arial" w:hAnsi="Arial" w:cs="Arial"/>
          <w:color w:val="000000"/>
          <w:sz w:val="24"/>
          <w:szCs w:val="24"/>
        </w:rPr>
        <w:br/>
        <w:t>(čl. 89. Stečajnog zakona)</w:t>
      </w:r>
    </w:p>
    <w:p w:rsidRPr="00380304" w:rsidR="00A41B58" w:rsidP="00380304" w:rsidRDefault="00A41B58">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80"/>
        <w:gridCol w:w="3975"/>
        <w:gridCol w:w="2199"/>
        <w:gridCol w:w="2166"/>
      </w:tblGrid>
      <w:tr w:rsidRPr="00380304" w:rsidR="00380304" w:rsidTr="004C7765">
        <w:tc>
          <w:tcPr>
            <w:tcW w:w="665"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Redni broj </w:t>
            </w:r>
          </w:p>
        </w:tc>
        <w:tc>
          <w:tcPr>
            <w:tcW w:w="206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stavka </w:t>
            </w:r>
          </w:p>
        </w:tc>
        <w:tc>
          <w:tcPr>
            <w:tcW w:w="1143"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mjesečno </w:t>
            </w:r>
          </w:p>
        </w:tc>
        <w:tc>
          <w:tcPr>
            <w:tcW w:w="112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za 12 mjeseci</w:t>
            </w:r>
          </w:p>
        </w:tc>
      </w:tr>
      <w:tr w:rsidRPr="00380304" w:rsidR="00380304" w:rsidTr="004C7765">
        <w:tc>
          <w:tcPr>
            <w:tcW w:w="665"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1. </w:t>
            </w:r>
          </w:p>
        </w:tc>
        <w:tc>
          <w:tcPr>
            <w:tcW w:w="206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Plaća radnika od otvaranja stečaja - do</w:t>
            </w:r>
            <w:r w:rsidRPr="00380304">
              <w:rPr>
                <w:rFonts w:ascii="Arial" w:hAnsi="Arial" w:cs="Arial"/>
                <w:color w:val="000000"/>
                <w:sz w:val="24"/>
                <w:szCs w:val="24"/>
              </w:rPr>
              <w:br/>
              <w:t>isteka otkaznog roka - u bruto iznosu</w:t>
            </w:r>
          </w:p>
        </w:tc>
        <w:tc>
          <w:tcPr>
            <w:tcW w:w="1143"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 </w:t>
            </w:r>
          </w:p>
        </w:tc>
        <w:tc>
          <w:tcPr>
            <w:tcW w:w="112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10.724,27 kn</w:t>
            </w:r>
          </w:p>
        </w:tc>
      </w:tr>
      <w:tr w:rsidRPr="00380304" w:rsidR="00380304" w:rsidTr="004C7765">
        <w:tc>
          <w:tcPr>
            <w:tcW w:w="665"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2. </w:t>
            </w:r>
          </w:p>
        </w:tc>
        <w:tc>
          <w:tcPr>
            <w:tcW w:w="206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Troškovi knjigovodstva </w:t>
            </w:r>
          </w:p>
        </w:tc>
        <w:tc>
          <w:tcPr>
            <w:tcW w:w="1143"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1.000 + pdv </w:t>
            </w:r>
          </w:p>
        </w:tc>
        <w:tc>
          <w:tcPr>
            <w:tcW w:w="112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15.000,00 kn</w:t>
            </w:r>
          </w:p>
        </w:tc>
      </w:tr>
      <w:tr w:rsidRPr="00380304" w:rsidR="00380304" w:rsidTr="004C7765">
        <w:tc>
          <w:tcPr>
            <w:tcW w:w="665"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3. </w:t>
            </w:r>
          </w:p>
        </w:tc>
        <w:tc>
          <w:tcPr>
            <w:tcW w:w="206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Izrada pečata </w:t>
            </w:r>
          </w:p>
        </w:tc>
        <w:tc>
          <w:tcPr>
            <w:tcW w:w="1143"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80 + pdv </w:t>
            </w:r>
          </w:p>
        </w:tc>
        <w:tc>
          <w:tcPr>
            <w:tcW w:w="112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100,00 kn</w:t>
            </w:r>
          </w:p>
        </w:tc>
      </w:tr>
      <w:tr w:rsidRPr="00380304" w:rsidR="00380304" w:rsidTr="004C7765">
        <w:tc>
          <w:tcPr>
            <w:tcW w:w="665"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4. </w:t>
            </w:r>
          </w:p>
        </w:tc>
        <w:tc>
          <w:tcPr>
            <w:tcW w:w="206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Otvaranje računa </w:t>
            </w:r>
          </w:p>
        </w:tc>
        <w:tc>
          <w:tcPr>
            <w:tcW w:w="1143"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50,00 kn </w:t>
            </w:r>
          </w:p>
        </w:tc>
        <w:tc>
          <w:tcPr>
            <w:tcW w:w="112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50,00 kn</w:t>
            </w:r>
          </w:p>
        </w:tc>
      </w:tr>
      <w:tr w:rsidRPr="00380304" w:rsidR="00380304" w:rsidTr="004C7765">
        <w:tc>
          <w:tcPr>
            <w:tcW w:w="665"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5. </w:t>
            </w:r>
          </w:p>
        </w:tc>
        <w:tc>
          <w:tcPr>
            <w:tcW w:w="206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Vođenje računa </w:t>
            </w:r>
          </w:p>
        </w:tc>
        <w:tc>
          <w:tcPr>
            <w:tcW w:w="1143"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30,00 kn </w:t>
            </w:r>
          </w:p>
        </w:tc>
        <w:tc>
          <w:tcPr>
            <w:tcW w:w="112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360,00 kn</w:t>
            </w:r>
          </w:p>
        </w:tc>
      </w:tr>
      <w:tr w:rsidRPr="00380304" w:rsidR="00380304" w:rsidTr="004C7765">
        <w:tc>
          <w:tcPr>
            <w:tcW w:w="665"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 xml:space="preserve">6. </w:t>
            </w:r>
          </w:p>
        </w:tc>
        <w:tc>
          <w:tcPr>
            <w:tcW w:w="2066"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Materijalni troškovi (poštanski troškovi,</w:t>
            </w:r>
            <w:r w:rsidRPr="00380304">
              <w:rPr>
                <w:rFonts w:ascii="Arial" w:hAnsi="Arial" w:cs="Arial"/>
                <w:color w:val="000000"/>
                <w:sz w:val="24"/>
                <w:szCs w:val="24"/>
              </w:rPr>
              <w:br/>
              <w:t>troškovi pribave potvrda, upravne</w:t>
            </w:r>
            <w:r w:rsidRPr="00380304">
              <w:rPr>
                <w:rFonts w:ascii="Arial" w:hAnsi="Arial" w:cs="Arial"/>
                <w:color w:val="000000"/>
                <w:sz w:val="24"/>
                <w:szCs w:val="24"/>
              </w:rPr>
              <w:br/>
              <w:t>pristojbe i dr.)</w:t>
            </w:r>
          </w:p>
        </w:tc>
        <w:tc>
          <w:tcPr>
            <w:tcW w:w="1143" w:type="pct"/>
            <w:tcBorders>
              <w:top w:val="single" w:color="auto" w:sz="4" w:space="0"/>
              <w:left w:val="single" w:color="auto" w:sz="4" w:space="0"/>
              <w:bottom w:val="single" w:color="auto" w:sz="4" w:space="0"/>
              <w:right w:val="single" w:color="auto" w:sz="4" w:space="0"/>
            </w:tcBorders>
            <w:vAlign w:val="center"/>
            <w:hideMark/>
          </w:tcPr>
          <w:p w:rsidRPr="00380304" w:rsidR="00380304" w:rsidP="00380304" w:rsidRDefault="00380304">
            <w:pPr>
              <w:overflowPunct/>
              <w:autoSpaceDE/>
              <w:autoSpaceDN/>
              <w:adjustRightInd/>
              <w:textAlignment w:val="auto"/>
              <w:rPr>
                <w:rFonts w:ascii="Arial" w:hAnsi="Arial" w:cs="Arial"/>
                <w:sz w:val="24"/>
                <w:szCs w:val="24"/>
              </w:rPr>
            </w:pPr>
            <w:r w:rsidRPr="00380304">
              <w:rPr>
                <w:rFonts w:ascii="Arial" w:hAnsi="Arial" w:cs="Arial"/>
                <w:color w:val="000000"/>
                <w:sz w:val="24"/>
                <w:szCs w:val="24"/>
              </w:rPr>
              <w:t>1.000,00 kn</w:t>
            </w:r>
          </w:p>
        </w:tc>
        <w:tc>
          <w:tcPr>
            <w:tcW w:w="1126" w:type="pct"/>
            <w:vAlign w:val="center"/>
            <w:hideMark/>
          </w:tcPr>
          <w:p w:rsidRPr="00380304" w:rsidR="00380304" w:rsidP="00380304" w:rsidRDefault="00380304">
            <w:pPr>
              <w:overflowPunct/>
              <w:autoSpaceDE/>
              <w:autoSpaceDN/>
              <w:adjustRightInd/>
              <w:textAlignment w:val="auto"/>
              <w:rPr>
                <w:rFonts w:ascii="Arial" w:hAnsi="Arial" w:cs="Arial"/>
                <w:sz w:val="24"/>
                <w:szCs w:val="24"/>
              </w:rPr>
            </w:pPr>
          </w:p>
        </w:tc>
      </w:tr>
    </w:tbl>
    <w:p w:rsidR="004C7765" w:rsidP="00DD2735" w:rsidRDefault="00380304">
      <w:pPr>
        <w:rPr>
          <w:rFonts w:ascii="Arial" w:hAnsi="Arial" w:cs="Arial"/>
          <w:color w:val="000000"/>
          <w:sz w:val="24"/>
          <w:szCs w:val="24"/>
        </w:rPr>
      </w:pPr>
      <w:r w:rsidRPr="00380304">
        <w:rPr>
          <w:rFonts w:ascii="Arial" w:hAnsi="Arial" w:cs="Arial"/>
          <w:sz w:val="24"/>
          <w:szCs w:val="24"/>
        </w:rPr>
        <w:br/>
      </w:r>
      <w:r w:rsidRPr="00380304">
        <w:rPr>
          <w:rFonts w:ascii="Arial" w:hAnsi="Arial" w:cs="Arial"/>
          <w:color w:val="000000"/>
          <w:sz w:val="24"/>
          <w:szCs w:val="24"/>
        </w:rPr>
        <w:br/>
        <w:t>U danoj procjeni troškova nisu iskazani nagrada za rad stečajnog upravitelja, troškovi</w:t>
      </w:r>
      <w:r w:rsidRPr="00380304">
        <w:rPr>
          <w:rFonts w:ascii="Arial" w:hAnsi="Arial" w:cs="Arial"/>
          <w:color w:val="000000"/>
          <w:sz w:val="24"/>
          <w:szCs w:val="24"/>
        </w:rPr>
        <w:br/>
        <w:t>vještačenja i slično.</w:t>
      </w:r>
      <w:r w:rsidRPr="00380304">
        <w:rPr>
          <w:rFonts w:ascii="Arial" w:hAnsi="Arial" w:cs="Arial"/>
          <w:color w:val="000000"/>
          <w:sz w:val="24"/>
          <w:szCs w:val="24"/>
        </w:rPr>
        <w:br/>
        <w:t>Navedeni iznosi okvirno su očekivani pod pretpostavkom trajanja stečajnog postupka 12</w:t>
      </w:r>
      <w:r w:rsidRPr="00380304">
        <w:rPr>
          <w:rFonts w:ascii="Arial" w:hAnsi="Arial" w:cs="Arial"/>
          <w:color w:val="000000"/>
          <w:sz w:val="24"/>
          <w:szCs w:val="24"/>
        </w:rPr>
        <w:br/>
        <w:t>mjeseci.</w:t>
      </w:r>
      <w:r w:rsidRPr="00380304">
        <w:rPr>
          <w:rFonts w:ascii="Arial" w:hAnsi="Arial" w:cs="Arial"/>
          <w:color w:val="000000"/>
          <w:sz w:val="24"/>
          <w:szCs w:val="24"/>
        </w:rPr>
        <w:br/>
        <w:t>Međutim stvarno nastali troškovi, kao i trajanje stečajnog po</w:t>
      </w:r>
      <w:r w:rsidR="004C7765">
        <w:rPr>
          <w:rFonts w:ascii="Arial" w:hAnsi="Arial" w:cs="Arial"/>
          <w:color w:val="000000"/>
          <w:sz w:val="24"/>
          <w:szCs w:val="24"/>
        </w:rPr>
        <w:t xml:space="preserve">stupka, mogu značajno odstupati </w:t>
      </w:r>
      <w:r w:rsidRPr="00380304">
        <w:rPr>
          <w:rFonts w:ascii="Arial" w:hAnsi="Arial" w:cs="Arial"/>
          <w:color w:val="000000"/>
          <w:sz w:val="24"/>
          <w:szCs w:val="24"/>
        </w:rPr>
        <w:t>od predviđenog u ovom predračunu.</w:t>
      </w:r>
    </w:p>
    <w:p w:rsidRPr="00380304" w:rsidR="004079E2" w:rsidP="008A2C1D" w:rsidRDefault="00380304">
      <w:pPr>
        <w:rPr>
          <w:rFonts w:ascii="Arial" w:hAnsi="Arial" w:cs="Arial"/>
          <w:color w:val="000000"/>
          <w:sz w:val="24"/>
          <w:szCs w:val="24"/>
        </w:rPr>
      </w:pPr>
      <w:r w:rsidRPr="00380304">
        <w:rPr>
          <w:rFonts w:ascii="Arial" w:hAnsi="Arial" w:cs="Arial"/>
          <w:color w:val="000000"/>
          <w:sz w:val="24"/>
          <w:szCs w:val="24"/>
        </w:rPr>
        <w:br/>
        <w:t>IX. Prijedlog odluka:</w:t>
      </w:r>
      <w:r w:rsidRPr="00380304">
        <w:rPr>
          <w:rFonts w:ascii="Arial" w:hAnsi="Arial" w:cs="Arial"/>
          <w:color w:val="000000"/>
          <w:sz w:val="24"/>
          <w:szCs w:val="24"/>
        </w:rPr>
        <w:br/>
        <w:t>1. Prihvaća se Izvješće stečajnog upravitelja.</w:t>
      </w:r>
      <w:r w:rsidRPr="00380304">
        <w:rPr>
          <w:rFonts w:ascii="Arial" w:hAnsi="Arial" w:cs="Arial"/>
          <w:color w:val="000000"/>
          <w:sz w:val="24"/>
          <w:szCs w:val="24"/>
        </w:rPr>
        <w:br/>
        <w:t>2. Prihvaćaju se dosada poduzete radnje stečajnog upravitelja.</w:t>
      </w:r>
      <w:r w:rsidRPr="00380304">
        <w:rPr>
          <w:rFonts w:ascii="Arial" w:hAnsi="Arial" w:cs="Arial"/>
          <w:color w:val="000000"/>
          <w:sz w:val="24"/>
          <w:szCs w:val="24"/>
        </w:rPr>
        <w:br/>
        <w:t>3. Ukoliko se ispune uvjeti, odnosno ako se u stečajnu masu vrati otuđena imovina ste-</w:t>
      </w:r>
      <w:r w:rsidRPr="00380304">
        <w:rPr>
          <w:rFonts w:ascii="Arial" w:hAnsi="Arial" w:cs="Arial"/>
          <w:color w:val="000000"/>
          <w:sz w:val="24"/>
          <w:szCs w:val="24"/>
        </w:rPr>
        <w:br/>
        <w:t>čajnog dužnika, stečajni upravitelj predlaže izradu stečajnog plana budući bi na taj</w:t>
      </w:r>
      <w:r w:rsidRPr="00380304">
        <w:rPr>
          <w:rFonts w:ascii="Arial" w:hAnsi="Arial" w:cs="Arial"/>
          <w:color w:val="000000"/>
          <w:sz w:val="24"/>
          <w:szCs w:val="24"/>
        </w:rPr>
        <w:br/>
        <w:t>način bili ispunjeni uvjeti za restrukturiranje društva.</w:t>
      </w:r>
      <w:r w:rsidRPr="00380304">
        <w:rPr>
          <w:rFonts w:ascii="Arial" w:hAnsi="Arial" w:cs="Arial"/>
          <w:color w:val="000000"/>
          <w:sz w:val="24"/>
          <w:szCs w:val="24"/>
        </w:rPr>
        <w:br/>
        <w:t>4. Prihvaća se Ugovor o vođenju knjigovodstvenih poslova za dužnika sklopljen sa</w:t>
      </w:r>
      <w:r w:rsidRPr="00380304">
        <w:rPr>
          <w:rFonts w:ascii="Arial" w:hAnsi="Arial" w:cs="Arial"/>
          <w:color w:val="000000"/>
          <w:sz w:val="24"/>
          <w:szCs w:val="24"/>
        </w:rPr>
        <w:br/>
        <w:t>FBS PROMET d.o.o., Stankovo (Grad Jastrebarsko), Stankovo 8, OIB:02310382331.</w:t>
      </w:r>
      <w:r w:rsidRPr="00380304">
        <w:rPr>
          <w:rFonts w:ascii="Arial" w:hAnsi="Arial" w:cs="Arial"/>
          <w:color w:val="000000"/>
          <w:sz w:val="24"/>
          <w:szCs w:val="24"/>
        </w:rPr>
        <w:br/>
      </w:r>
      <w:r w:rsidRPr="00380304">
        <w:rPr>
          <w:rFonts w:ascii="Arial" w:hAnsi="Arial" w:cs="Arial"/>
          <w:color w:val="000000"/>
          <w:sz w:val="24"/>
          <w:szCs w:val="24"/>
        </w:rPr>
        <w:lastRenderedPageBreak/>
        <w:t>5. Odlučivanje o načinu unovčenja pokretnina.</w:t>
      </w:r>
      <w:r w:rsidRPr="00380304">
        <w:rPr>
          <w:rFonts w:ascii="Arial" w:hAnsi="Arial" w:cs="Arial"/>
          <w:color w:val="000000"/>
          <w:sz w:val="24"/>
          <w:szCs w:val="24"/>
        </w:rPr>
        <w:br/>
      </w:r>
    </w:p>
    <w:p w:rsidRPr="00380304" w:rsidR="004079E2" w:rsidP="004079E2" w:rsidRDefault="004079E2">
      <w:pPr>
        <w:ind w:firstLine="720"/>
        <w:jc w:val="both"/>
        <w:rPr>
          <w:rFonts w:ascii="Arial" w:hAnsi="Arial" w:cs="Arial"/>
          <w:sz w:val="24"/>
          <w:szCs w:val="24"/>
        </w:rPr>
      </w:pPr>
      <w:r w:rsidRPr="00380304">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380304" w:rsidR="004079E2" w:rsidP="004079E2" w:rsidRDefault="004079E2">
      <w:pPr>
        <w:ind w:firstLine="720"/>
        <w:jc w:val="both"/>
        <w:rPr>
          <w:rFonts w:ascii="Arial" w:hAnsi="Arial" w:cs="Arial"/>
          <w:sz w:val="24"/>
          <w:szCs w:val="24"/>
        </w:rPr>
      </w:pPr>
    </w:p>
    <w:p w:rsidRPr="00380304" w:rsidR="004079E2" w:rsidP="004079E2" w:rsidRDefault="004079E2">
      <w:pPr>
        <w:ind w:firstLine="720"/>
        <w:jc w:val="both"/>
        <w:rPr>
          <w:rFonts w:ascii="Arial" w:hAnsi="Arial" w:cs="Arial"/>
          <w:sz w:val="24"/>
          <w:szCs w:val="24"/>
        </w:rPr>
      </w:pPr>
      <w:r w:rsidRPr="00380304">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380304" w:rsidR="004079E2" w:rsidP="004079E2" w:rsidRDefault="004079E2">
      <w:pPr>
        <w:jc w:val="both"/>
        <w:rPr>
          <w:rFonts w:ascii="Arial" w:hAnsi="Arial" w:cs="Arial"/>
          <w:sz w:val="24"/>
          <w:szCs w:val="24"/>
        </w:rPr>
      </w:pPr>
    </w:p>
    <w:p w:rsidRPr="00380304" w:rsidR="004079E2" w:rsidP="004079E2" w:rsidRDefault="004079E2">
      <w:pPr>
        <w:ind w:firstLine="720"/>
        <w:jc w:val="both"/>
        <w:rPr>
          <w:rFonts w:ascii="Arial" w:hAnsi="Arial" w:cs="Arial"/>
          <w:sz w:val="24"/>
          <w:szCs w:val="24"/>
        </w:rPr>
      </w:pPr>
      <w:r w:rsidRPr="00380304">
        <w:rPr>
          <w:rFonts w:ascii="Arial" w:hAnsi="Arial" w:cs="Arial"/>
          <w:sz w:val="24"/>
          <w:szCs w:val="24"/>
        </w:rPr>
        <w:t xml:space="preserve">Sud obavještava vjerovnike kako će se glasovati dizanjem ruke. Nakon glasovanja  sud će objaviti rezultate glasovanja. </w:t>
      </w:r>
    </w:p>
    <w:p w:rsidRPr="00380304" w:rsidR="003406CE" w:rsidP="00813E3B" w:rsidRDefault="003406CE">
      <w:pPr>
        <w:jc w:val="both"/>
        <w:rPr>
          <w:rFonts w:ascii="Arial" w:hAnsi="Arial" w:cs="Arial"/>
          <w:bCs/>
          <w:sz w:val="24"/>
          <w:szCs w:val="24"/>
        </w:rPr>
      </w:pPr>
    </w:p>
    <w:p w:rsidRPr="00380304" w:rsidR="004079E2" w:rsidP="004079E2" w:rsidRDefault="004942D3">
      <w:pPr>
        <w:ind w:firstLine="720"/>
        <w:jc w:val="both"/>
        <w:rPr>
          <w:rFonts w:ascii="Arial" w:hAnsi="Arial" w:cs="Arial"/>
          <w:bCs/>
          <w:sz w:val="24"/>
          <w:szCs w:val="24"/>
        </w:rPr>
      </w:pPr>
      <w:r w:rsidRPr="00380304">
        <w:rPr>
          <w:rFonts w:ascii="Arial" w:hAnsi="Arial" w:cs="Arial"/>
          <w:bCs/>
          <w:sz w:val="24"/>
          <w:szCs w:val="24"/>
        </w:rPr>
        <w:t>Prisutni stečajni vjerovnici suglasni su</w:t>
      </w:r>
      <w:r w:rsidRPr="00380304" w:rsidR="004079E2">
        <w:rPr>
          <w:rFonts w:ascii="Arial" w:hAnsi="Arial" w:cs="Arial"/>
          <w:bCs/>
          <w:sz w:val="24"/>
          <w:szCs w:val="24"/>
        </w:rPr>
        <w:t xml:space="preserve"> da se donesu sljedeće:</w:t>
      </w:r>
    </w:p>
    <w:p w:rsidRPr="00380304"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380304">
        <w:rPr>
          <w:rFonts w:ascii="Arial" w:hAnsi="Arial" w:cs="Arial"/>
          <w:bCs/>
          <w:sz w:val="24"/>
          <w:szCs w:val="24"/>
        </w:rPr>
        <w:t>O D L U K E</w:t>
      </w:r>
    </w:p>
    <w:p w:rsidRPr="00380304" w:rsidR="004C7765" w:rsidP="004079E2" w:rsidRDefault="004C7765">
      <w:pPr>
        <w:jc w:val="center"/>
        <w:rPr>
          <w:rFonts w:ascii="Arial" w:hAnsi="Arial" w:cs="Arial"/>
          <w:bCs/>
          <w:sz w:val="24"/>
          <w:szCs w:val="24"/>
        </w:rPr>
      </w:pPr>
    </w:p>
    <w:p w:rsidR="004C7765" w:rsidP="004C7765" w:rsidRDefault="004C7765">
      <w:pPr>
        <w:pStyle w:val="Odlomakpopisa"/>
        <w:numPr>
          <w:ilvl w:val="0"/>
          <w:numId w:val="40"/>
        </w:numPr>
        <w:rPr>
          <w:rFonts w:ascii="Arial" w:hAnsi="Arial" w:cs="Arial"/>
          <w:color w:val="000000"/>
          <w:sz w:val="24"/>
          <w:szCs w:val="24"/>
        </w:rPr>
      </w:pPr>
      <w:r w:rsidRPr="00380304">
        <w:rPr>
          <w:rFonts w:ascii="Arial" w:hAnsi="Arial" w:cs="Arial"/>
          <w:color w:val="000000"/>
          <w:sz w:val="24"/>
          <w:szCs w:val="24"/>
        </w:rPr>
        <w:t>Prihvaća se Izvješće stečajnog upravitelja.</w:t>
      </w:r>
    </w:p>
    <w:p w:rsidR="004C7765" w:rsidP="004C7765" w:rsidRDefault="004C7765">
      <w:pPr>
        <w:pStyle w:val="Odlomakpopisa"/>
        <w:numPr>
          <w:ilvl w:val="0"/>
          <w:numId w:val="40"/>
        </w:numPr>
        <w:rPr>
          <w:rFonts w:ascii="Arial" w:hAnsi="Arial" w:cs="Arial"/>
          <w:color w:val="000000"/>
          <w:sz w:val="24"/>
          <w:szCs w:val="24"/>
        </w:rPr>
      </w:pPr>
      <w:r w:rsidRPr="00380304">
        <w:rPr>
          <w:rFonts w:ascii="Arial" w:hAnsi="Arial" w:cs="Arial"/>
          <w:color w:val="000000"/>
          <w:sz w:val="24"/>
          <w:szCs w:val="24"/>
        </w:rPr>
        <w:t>Prihvaćaju se do</w:t>
      </w:r>
      <w:r w:rsidR="00276BEA">
        <w:rPr>
          <w:rFonts w:ascii="Arial" w:hAnsi="Arial" w:cs="Arial"/>
          <w:color w:val="000000"/>
          <w:sz w:val="24"/>
          <w:szCs w:val="24"/>
        </w:rPr>
        <w:t xml:space="preserve"> </w:t>
      </w:r>
      <w:r w:rsidRPr="00380304">
        <w:rPr>
          <w:rFonts w:ascii="Arial" w:hAnsi="Arial" w:cs="Arial"/>
          <w:color w:val="000000"/>
          <w:sz w:val="24"/>
          <w:szCs w:val="24"/>
        </w:rPr>
        <w:t>sada poduzete radnje stečajnog upravitelja.</w:t>
      </w:r>
    </w:p>
    <w:p w:rsidR="004C7765" w:rsidP="004C7765" w:rsidRDefault="004C7765">
      <w:pPr>
        <w:pStyle w:val="Odlomakpopisa"/>
        <w:numPr>
          <w:ilvl w:val="0"/>
          <w:numId w:val="40"/>
        </w:numPr>
        <w:rPr>
          <w:rFonts w:ascii="Arial" w:hAnsi="Arial" w:cs="Arial"/>
          <w:color w:val="000000"/>
          <w:sz w:val="24"/>
          <w:szCs w:val="24"/>
        </w:rPr>
      </w:pPr>
      <w:r w:rsidRPr="004C7765">
        <w:rPr>
          <w:rFonts w:ascii="Arial" w:hAnsi="Arial" w:cs="Arial"/>
          <w:color w:val="000000"/>
          <w:sz w:val="24"/>
          <w:szCs w:val="24"/>
        </w:rPr>
        <w:t xml:space="preserve">Ukoliko se ispune uvjeti, odnosno ako se u stečajnu </w:t>
      </w:r>
      <w:r>
        <w:rPr>
          <w:rFonts w:ascii="Arial" w:hAnsi="Arial" w:cs="Arial"/>
          <w:color w:val="000000"/>
          <w:sz w:val="24"/>
          <w:szCs w:val="24"/>
        </w:rPr>
        <w:t>masu vrati otuđena imovina ste</w:t>
      </w:r>
      <w:r w:rsidRPr="004C7765">
        <w:rPr>
          <w:rFonts w:ascii="Arial" w:hAnsi="Arial" w:cs="Arial"/>
          <w:color w:val="000000"/>
          <w:sz w:val="24"/>
          <w:szCs w:val="24"/>
        </w:rPr>
        <w:t>čajnog dužnika, stečajni upravitelj predlaže izradu s</w:t>
      </w:r>
      <w:r>
        <w:rPr>
          <w:rFonts w:ascii="Arial" w:hAnsi="Arial" w:cs="Arial"/>
          <w:color w:val="000000"/>
          <w:sz w:val="24"/>
          <w:szCs w:val="24"/>
        </w:rPr>
        <w:t xml:space="preserve">tečajnog plana budući bi na taj </w:t>
      </w:r>
      <w:r w:rsidRPr="004C7765">
        <w:rPr>
          <w:rFonts w:ascii="Arial" w:hAnsi="Arial" w:cs="Arial"/>
          <w:color w:val="000000"/>
          <w:sz w:val="24"/>
          <w:szCs w:val="24"/>
        </w:rPr>
        <w:t>način bili ispunjeni uvjeti za restrukturiranje društva.</w:t>
      </w:r>
    </w:p>
    <w:p w:rsidR="00220714" w:rsidP="00220714" w:rsidRDefault="004C7765">
      <w:pPr>
        <w:pStyle w:val="Odlomakpopisa"/>
        <w:numPr>
          <w:ilvl w:val="0"/>
          <w:numId w:val="40"/>
        </w:numPr>
        <w:rPr>
          <w:rFonts w:ascii="Arial" w:hAnsi="Arial" w:cs="Arial"/>
          <w:color w:val="000000"/>
          <w:sz w:val="24"/>
          <w:szCs w:val="24"/>
        </w:rPr>
      </w:pPr>
      <w:r w:rsidRPr="004C7765">
        <w:rPr>
          <w:rFonts w:ascii="Arial" w:hAnsi="Arial" w:cs="Arial"/>
          <w:color w:val="000000"/>
          <w:sz w:val="24"/>
          <w:szCs w:val="24"/>
        </w:rPr>
        <w:t xml:space="preserve">Prihvaća se Ugovor o vođenju knjigovodstvenih </w:t>
      </w:r>
      <w:r>
        <w:rPr>
          <w:rFonts w:ascii="Arial" w:hAnsi="Arial" w:cs="Arial"/>
          <w:color w:val="000000"/>
          <w:sz w:val="24"/>
          <w:szCs w:val="24"/>
        </w:rPr>
        <w:t xml:space="preserve">poslova za dužnika sklopljen sa </w:t>
      </w:r>
      <w:r w:rsidRPr="004C7765">
        <w:rPr>
          <w:rFonts w:ascii="Arial" w:hAnsi="Arial" w:cs="Arial"/>
          <w:color w:val="000000"/>
          <w:sz w:val="24"/>
          <w:szCs w:val="24"/>
        </w:rPr>
        <w:t>FBS PROMET d.o.o., Stankovo (Grad Jastrebarsko), Stankovo 8, OIB:02310382331.</w:t>
      </w:r>
    </w:p>
    <w:p w:rsidRPr="00220714" w:rsidR="004C7765" w:rsidP="00220714" w:rsidRDefault="00220714">
      <w:pPr>
        <w:pStyle w:val="Odlomakpopisa"/>
        <w:numPr>
          <w:ilvl w:val="0"/>
          <w:numId w:val="40"/>
        </w:numPr>
        <w:rPr>
          <w:rFonts w:ascii="Arial" w:hAnsi="Arial" w:cs="Arial"/>
          <w:color w:val="000000"/>
          <w:sz w:val="24"/>
          <w:szCs w:val="24"/>
        </w:rPr>
      </w:pPr>
      <w:r>
        <w:rPr>
          <w:rFonts w:ascii="Arial" w:hAnsi="Arial" w:cs="Arial"/>
          <w:color w:val="000000"/>
          <w:sz w:val="24"/>
          <w:szCs w:val="24"/>
        </w:rPr>
        <w:t>D</w:t>
      </w:r>
      <w:r w:rsidRPr="00220714">
        <w:rPr>
          <w:rFonts w:ascii="Arial" w:hAnsi="Arial" w:cs="Arial"/>
          <w:color w:val="000000"/>
          <w:sz w:val="24"/>
          <w:szCs w:val="24"/>
        </w:rPr>
        <w:t>o</w:t>
      </w:r>
      <w:r>
        <w:rPr>
          <w:rFonts w:ascii="Arial" w:hAnsi="Arial" w:cs="Arial"/>
          <w:color w:val="000000"/>
          <w:sz w:val="24"/>
          <w:szCs w:val="24"/>
        </w:rPr>
        <w:t>dijeljuje se stečajnom upravitelju r</w:t>
      </w:r>
      <w:r w:rsidRPr="00220714">
        <w:rPr>
          <w:rFonts w:ascii="Arial" w:hAnsi="Arial" w:cs="Arial"/>
          <w:color w:val="000000"/>
          <w:sz w:val="24"/>
          <w:szCs w:val="24"/>
        </w:rPr>
        <w:t>ok od 30 dana za izradu s</w:t>
      </w:r>
      <w:r w:rsidR="001B0AF3">
        <w:rPr>
          <w:rFonts w:ascii="Arial" w:hAnsi="Arial" w:cs="Arial"/>
          <w:color w:val="000000"/>
          <w:sz w:val="24"/>
          <w:szCs w:val="24"/>
        </w:rPr>
        <w:t>tečajnog plana u skladu s prijedlogo</w:t>
      </w:r>
      <w:r w:rsidRPr="00220714">
        <w:rPr>
          <w:rFonts w:ascii="Arial" w:hAnsi="Arial" w:cs="Arial"/>
          <w:color w:val="000000"/>
          <w:sz w:val="24"/>
          <w:szCs w:val="24"/>
        </w:rPr>
        <w:t>m iz podneska koji je zapri</w:t>
      </w:r>
      <w:r>
        <w:rPr>
          <w:rFonts w:ascii="Arial" w:hAnsi="Arial" w:cs="Arial"/>
          <w:color w:val="000000"/>
          <w:sz w:val="24"/>
          <w:szCs w:val="24"/>
        </w:rPr>
        <w:t>m</w:t>
      </w:r>
      <w:r w:rsidRPr="00220714">
        <w:rPr>
          <w:rFonts w:ascii="Arial" w:hAnsi="Arial" w:cs="Arial"/>
          <w:color w:val="000000"/>
          <w:sz w:val="24"/>
          <w:szCs w:val="24"/>
        </w:rPr>
        <w:t xml:space="preserve">ljen u spis 8. studenoga 2021. </w:t>
      </w:r>
    </w:p>
    <w:p w:rsidR="004C7765" w:rsidP="004C7765" w:rsidRDefault="004C7765">
      <w:pPr>
        <w:pStyle w:val="Odlomakpopisa"/>
        <w:ind w:left="1500"/>
        <w:rPr>
          <w:rFonts w:ascii="Arial" w:hAnsi="Arial" w:cs="Arial"/>
          <w:color w:val="000000"/>
          <w:sz w:val="24"/>
          <w:szCs w:val="24"/>
        </w:rPr>
      </w:pPr>
    </w:p>
    <w:p w:rsidRPr="00380304" w:rsidR="00BA294D" w:rsidP="004C7765" w:rsidRDefault="00CA5B99">
      <w:pPr>
        <w:pStyle w:val="Odlomakpopisa"/>
        <w:ind w:left="1500"/>
        <w:jc w:val="center"/>
        <w:rPr>
          <w:rFonts w:ascii="Arial" w:hAnsi="Arial" w:cs="Arial"/>
          <w:bCs/>
          <w:sz w:val="24"/>
          <w:szCs w:val="24"/>
        </w:rPr>
      </w:pPr>
      <w:r>
        <w:rPr>
          <w:rFonts w:ascii="Arial" w:hAnsi="Arial" w:cs="Arial"/>
          <w:bCs/>
          <w:sz w:val="24"/>
          <w:szCs w:val="24"/>
        </w:rPr>
        <w:t xml:space="preserve">Dovršeno u 13:10 </w:t>
      </w:r>
      <w:r w:rsidRPr="00380304" w:rsidR="004079E2">
        <w:rPr>
          <w:rFonts w:ascii="Arial" w:hAnsi="Arial" w:cs="Arial"/>
          <w:bCs/>
          <w:sz w:val="24"/>
          <w:szCs w:val="24"/>
        </w:rPr>
        <w:t>sati</w:t>
      </w:r>
    </w:p>
    <w:p w:rsidRPr="00380304" w:rsidR="004079E2" w:rsidP="004079E2" w:rsidRDefault="004079E2">
      <w:pPr>
        <w:jc w:val="center"/>
        <w:rPr>
          <w:rFonts w:ascii="Arial" w:hAnsi="Arial" w:cs="Arial"/>
          <w:bCs/>
          <w:sz w:val="24"/>
          <w:szCs w:val="24"/>
        </w:rPr>
      </w:pPr>
      <w:r w:rsidRPr="00380304">
        <w:rPr>
          <w:rFonts w:ascii="Arial" w:hAnsi="Arial" w:cs="Arial"/>
          <w:bCs/>
          <w:sz w:val="24"/>
          <w:szCs w:val="24"/>
        </w:rPr>
        <w:t>Sudac:</w:t>
      </w:r>
    </w:p>
    <w:p w:rsidR="005809A6" w:rsidP="007C5548" w:rsidRDefault="004079E2">
      <w:pPr>
        <w:jc w:val="center"/>
        <w:rPr>
          <w:rFonts w:ascii="Arial" w:hAnsi="Arial" w:cs="Arial"/>
          <w:bCs/>
          <w:sz w:val="24"/>
          <w:szCs w:val="24"/>
        </w:rPr>
      </w:pPr>
      <w:r w:rsidRPr="00380304">
        <w:rPr>
          <w:rFonts w:ascii="Arial" w:hAnsi="Arial" w:cs="Arial"/>
          <w:bCs/>
          <w:sz w:val="24"/>
          <w:szCs w:val="24"/>
        </w:rPr>
        <w:t>Vesna Sremac Šoštar</w:t>
      </w:r>
    </w:p>
    <w:p w:rsidRPr="00380304" w:rsidR="00220714" w:rsidP="007C5548" w:rsidRDefault="00220714">
      <w:pPr>
        <w:jc w:val="center"/>
        <w:rPr>
          <w:rFonts w:ascii="Arial" w:hAnsi="Arial" w:cs="Arial"/>
          <w:bCs/>
          <w:sz w:val="24"/>
          <w:szCs w:val="24"/>
        </w:rPr>
      </w:pPr>
    </w:p>
    <w:p w:rsidRPr="00380304" w:rsidR="004079E2" w:rsidP="004079E2" w:rsidRDefault="004079E2">
      <w:pPr>
        <w:jc w:val="center"/>
        <w:rPr>
          <w:rFonts w:ascii="Arial" w:hAnsi="Arial" w:cs="Arial"/>
          <w:bCs/>
          <w:sz w:val="24"/>
          <w:szCs w:val="24"/>
        </w:rPr>
      </w:pPr>
      <w:r w:rsidRPr="00380304">
        <w:rPr>
          <w:rFonts w:ascii="Arial" w:hAnsi="Arial" w:cs="Arial"/>
          <w:bCs/>
          <w:sz w:val="24"/>
          <w:szCs w:val="24"/>
        </w:rPr>
        <w:t>Zapisničar:</w:t>
      </w:r>
    </w:p>
    <w:p w:rsidRPr="00380304" w:rsidR="005809A6" w:rsidP="007C5548" w:rsidRDefault="00902708">
      <w:pPr>
        <w:jc w:val="center"/>
        <w:rPr>
          <w:rFonts w:ascii="Arial" w:hAnsi="Arial" w:cs="Arial"/>
          <w:bCs/>
          <w:sz w:val="24"/>
          <w:szCs w:val="24"/>
        </w:rPr>
      </w:pPr>
      <w:r>
        <w:rPr>
          <w:rFonts w:ascii="Arial" w:hAnsi="Arial" w:cs="Arial"/>
          <w:bCs/>
          <w:sz w:val="24"/>
          <w:szCs w:val="24"/>
        </w:rPr>
        <w:t>Dijana Hadžić</w:t>
      </w:r>
    </w:p>
    <w:p w:rsidRPr="00380304" w:rsidR="007C5548" w:rsidP="007C5548" w:rsidRDefault="007C5548">
      <w:pPr>
        <w:jc w:val="center"/>
        <w:rPr>
          <w:rFonts w:ascii="Arial" w:hAnsi="Arial" w:cs="Arial"/>
          <w:bCs/>
          <w:sz w:val="24"/>
          <w:szCs w:val="24"/>
        </w:rPr>
      </w:pPr>
    </w:p>
    <w:p w:rsidRPr="00380304" w:rsidR="004079E2" w:rsidP="004079E2" w:rsidRDefault="004079E2">
      <w:pPr>
        <w:jc w:val="both"/>
        <w:rPr>
          <w:rFonts w:ascii="Arial" w:hAnsi="Arial" w:cs="Arial"/>
          <w:bCs/>
          <w:sz w:val="24"/>
          <w:szCs w:val="24"/>
        </w:rPr>
      </w:pPr>
      <w:r w:rsidRPr="00380304">
        <w:rPr>
          <w:rFonts w:ascii="Arial" w:hAnsi="Arial" w:cs="Arial"/>
          <w:bCs/>
          <w:sz w:val="24"/>
          <w:szCs w:val="24"/>
        </w:rPr>
        <w:t>Stečajni upravitelj:</w:t>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t xml:space="preserve">  </w:t>
      </w:r>
    </w:p>
    <w:p w:rsidRPr="00380304" w:rsidR="004079E2" w:rsidP="004079E2" w:rsidRDefault="004079E2">
      <w:pPr>
        <w:jc w:val="both"/>
        <w:rPr>
          <w:rFonts w:ascii="Arial" w:hAnsi="Arial" w:cs="Arial"/>
          <w:bCs/>
          <w:sz w:val="24"/>
          <w:szCs w:val="24"/>
        </w:rPr>
      </w:pPr>
    </w:p>
    <w:p w:rsidRPr="00380304" w:rsidR="004079E2" w:rsidP="004079E2" w:rsidRDefault="004079E2">
      <w:pPr>
        <w:jc w:val="both"/>
        <w:rPr>
          <w:rFonts w:ascii="Arial" w:hAnsi="Arial" w:cs="Arial"/>
          <w:bCs/>
          <w:sz w:val="24"/>
          <w:szCs w:val="24"/>
        </w:rPr>
      </w:pPr>
    </w:p>
    <w:p w:rsidRPr="00380304" w:rsidR="00710D0F" w:rsidP="00C91315" w:rsidRDefault="004079E2">
      <w:pPr>
        <w:jc w:val="both"/>
        <w:rPr>
          <w:rFonts w:ascii="Arial" w:hAnsi="Arial" w:cs="Arial"/>
          <w:bCs/>
          <w:color w:val="000000"/>
          <w:sz w:val="24"/>
          <w:szCs w:val="24"/>
        </w:rPr>
      </w:pPr>
      <w:r w:rsidRPr="00380304">
        <w:rPr>
          <w:rFonts w:ascii="Arial" w:hAnsi="Arial" w:cs="Arial"/>
          <w:bCs/>
          <w:sz w:val="24"/>
          <w:szCs w:val="24"/>
        </w:rPr>
        <w:t xml:space="preserve">Stečajni vjerovnici: </w:t>
      </w:r>
    </w:p>
    <w:p w:rsidRPr="00380304" w:rsidR="009E5EDE" w:rsidRDefault="009E5EDE">
      <w:pPr>
        <w:jc w:val="both"/>
        <w:rPr>
          <w:rFonts w:ascii="Arial" w:hAnsi="Arial" w:cs="Arial"/>
          <w:bCs/>
          <w:sz w:val="24"/>
          <w:szCs w:val="24"/>
        </w:rPr>
      </w:pPr>
    </w:p>
    <w:sectPr w:rsidRPr="00380304" w:rsidR="009E5EDE" w:rsidSect="00261AE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80304" w:rsidRDefault="00380304">
      <w:r>
        <w:separator/>
      </w:r>
    </w:p>
  </w:endnote>
  <w:endnote w:type="continuationSeparator" w:id="0">
    <w:p w:rsidR="00380304" w:rsidRDefault="00380304">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80304" w:rsidRDefault="00380304">
      <w:r>
        <w:separator/>
      </w:r>
    </w:p>
  </w:footnote>
  <w:footnote w:type="continuationSeparator" w:id="0">
    <w:p w:rsidR="00380304" w:rsidRDefault="00380304">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80304" w:rsidP="00D81A44" w:rsidRDefault="0038030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80304" w:rsidRDefault="00380304">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80304" w:rsidP="00D81A44" w:rsidRDefault="0038030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536C9">
      <w:rPr>
        <w:rStyle w:val="Brojstranice"/>
        <w:noProof/>
      </w:rPr>
      <w:t>10</w:t>
    </w:r>
    <w:r>
      <w:rPr>
        <w:rStyle w:val="Brojstranice"/>
      </w:rPr>
      <w:fldChar w:fldCharType="end"/>
    </w:r>
  </w:p>
  <w:p w:rsidRPr="00A207D6" w:rsidR="00380304" w:rsidP="003D5E96" w:rsidRDefault="00380304">
    <w:pPr>
      <w:pStyle w:val="Zaglavlje"/>
      <w:jc w:val="center"/>
      <w:rPr>
        <w:rFonts w:ascii="Arial" w:hAnsi="Arial" w:cs="Arial"/>
        <w:sz w:val="24"/>
        <w:szCs w:val="24"/>
      </w:rPr>
    </w:pPr>
    <w:r w:rsidRPr="00A207D6">
      <w:rPr>
        <w:rFonts w:ascii="Arial" w:hAnsi="Arial" w:cs="Arial"/>
        <w:bCs/>
        <w:sz w:val="24"/>
        <w:szCs w:val="24"/>
      </w:rPr>
      <w:t xml:space="preserve">                                                                                                                   48. St-</w:t>
    </w:r>
    <w:r>
      <w:rPr>
        <w:rFonts w:ascii="Arial" w:hAnsi="Arial" w:cs="Arial"/>
        <w:bCs/>
        <w:sz w:val="24"/>
        <w:szCs w:val="24"/>
      </w:rPr>
      <w:t>323/21</w:t>
    </w: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80304" w:rsidRDefault="00380304">
    <w:pPr>
      <w:pStyle w:val="Zaglavlje"/>
    </w:pPr>
  </w:p>
  <w:p w:rsidR="00380304" w:rsidRDefault="00380304">
    <w:pPr>
      <w:pStyle w:val="Zaglavlje"/>
    </w:pPr>
  </w:p>
  <w:p w:rsidR="00380304" w:rsidRDefault="00380304">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99E6610"/>
    <w:multiLevelType w:val="hybridMultilevel"/>
    <w:tmpl w:val="E4867188"/>
    <w:lvl w:ilvl="0" w:tplc="3176D702">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17">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5">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0">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1">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3">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4">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5">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8">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9">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0">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1">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4">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5">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5"/>
  </w:num>
  <w:num w:numId="2">
    <w:abstractNumId w:val="21"/>
  </w:num>
  <w:num w:numId="3">
    <w:abstractNumId w:val="13"/>
  </w:num>
  <w:num w:numId="4">
    <w:abstractNumId w:val="45"/>
  </w:num>
  <w:num w:numId="5">
    <w:abstractNumId w:val="25"/>
  </w:num>
  <w:num w:numId="6">
    <w:abstractNumId w:val="3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44"/>
  </w:num>
  <w:num w:numId="11">
    <w:abstractNumId w:val="29"/>
  </w:num>
  <w:num w:numId="12">
    <w:abstractNumId w:val="15"/>
  </w:num>
  <w:num w:numId="13">
    <w:abstractNumId w:val="34"/>
  </w:num>
  <w:num w:numId="14">
    <w:abstractNumId w:val="27"/>
  </w:num>
  <w:num w:numId="15">
    <w:abstractNumId w:val="11"/>
  </w:num>
  <w:num w:numId="16">
    <w:abstractNumId w:val="30"/>
  </w:num>
  <w:num w:numId="17">
    <w:abstractNumId w:val="36"/>
  </w:num>
  <w:num w:numId="18">
    <w:abstractNumId w:val="41"/>
  </w:num>
  <w:num w:numId="19">
    <w:abstractNumId w:val="37"/>
  </w:num>
  <w:num w:numId="20">
    <w:abstractNumId w:val="17"/>
  </w:num>
  <w:num w:numId="21">
    <w:abstractNumId w:val="19"/>
  </w:num>
  <w:num w:numId="22">
    <w:abstractNumId w:val="40"/>
  </w:num>
  <w:num w:numId="23">
    <w:abstractNumId w:val="18"/>
  </w:num>
  <w:num w:numId="24">
    <w:abstractNumId w:val="28"/>
  </w:num>
  <w:num w:numId="25">
    <w:abstractNumId w:val="7"/>
  </w:num>
  <w:num w:numId="26">
    <w:abstractNumId w:val="10"/>
  </w:num>
  <w:num w:numId="27">
    <w:abstractNumId w:val="9"/>
  </w:num>
  <w:num w:numId="28">
    <w:abstractNumId w:val="26"/>
  </w:num>
  <w:num w:numId="29">
    <w:abstractNumId w:val="8"/>
  </w:num>
  <w:num w:numId="30">
    <w:abstractNumId w:val="14"/>
  </w:num>
  <w:num w:numId="31">
    <w:abstractNumId w:val="33"/>
  </w:num>
  <w:num w:numId="32">
    <w:abstractNumId w:val="20"/>
  </w:num>
  <w:num w:numId="33">
    <w:abstractNumId w:val="24"/>
  </w:num>
  <w:num w:numId="34">
    <w:abstractNumId w:val="42"/>
  </w:num>
  <w:num w:numId="35">
    <w:abstractNumId w:val="39"/>
  </w:num>
  <w:num w:numId="36">
    <w:abstractNumId w:val="32"/>
  </w:num>
  <w:num w:numId="37">
    <w:abstractNumId w:val="43"/>
  </w:num>
  <w:num w:numId="38">
    <w:abstractNumId w:val="23"/>
  </w:num>
  <w:num w:numId="39">
    <w:abstractNumId w:val="31"/>
  </w:num>
  <w:num w:numId="40">
    <w:abstractNumId w:val="16"/>
  </w:num>
  <w:numIdMacAtCleanup w:val="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723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42BA"/>
    <w:rsid w:val="000545DB"/>
    <w:rsid w:val="0005541E"/>
    <w:rsid w:val="000556B6"/>
    <w:rsid w:val="000559B8"/>
    <w:rsid w:val="00056566"/>
    <w:rsid w:val="00056BB6"/>
    <w:rsid w:val="00056C8A"/>
    <w:rsid w:val="00057A5A"/>
    <w:rsid w:val="00057BDD"/>
    <w:rsid w:val="00057DB7"/>
    <w:rsid w:val="00063BDF"/>
    <w:rsid w:val="00064134"/>
    <w:rsid w:val="0007058D"/>
    <w:rsid w:val="00071633"/>
    <w:rsid w:val="00073C73"/>
    <w:rsid w:val="000774EF"/>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A7D"/>
    <w:rsid w:val="000A1727"/>
    <w:rsid w:val="000A1E2A"/>
    <w:rsid w:val="000A3575"/>
    <w:rsid w:val="000A4F00"/>
    <w:rsid w:val="000A7E18"/>
    <w:rsid w:val="000B1734"/>
    <w:rsid w:val="000B3A4F"/>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1F4"/>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36C9"/>
    <w:rsid w:val="0015448A"/>
    <w:rsid w:val="00155D26"/>
    <w:rsid w:val="00155D9A"/>
    <w:rsid w:val="00156779"/>
    <w:rsid w:val="001570D7"/>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0AD2"/>
    <w:rsid w:val="00192476"/>
    <w:rsid w:val="001932CC"/>
    <w:rsid w:val="00193BFA"/>
    <w:rsid w:val="001953DB"/>
    <w:rsid w:val="00197910"/>
    <w:rsid w:val="00197E0D"/>
    <w:rsid w:val="001A007B"/>
    <w:rsid w:val="001A16C9"/>
    <w:rsid w:val="001A2663"/>
    <w:rsid w:val="001A2A82"/>
    <w:rsid w:val="001A4F52"/>
    <w:rsid w:val="001A501E"/>
    <w:rsid w:val="001A761E"/>
    <w:rsid w:val="001B06D0"/>
    <w:rsid w:val="001B0AF3"/>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385B"/>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0714"/>
    <w:rsid w:val="002217C4"/>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6F"/>
    <w:rsid w:val="0024796E"/>
    <w:rsid w:val="002505ED"/>
    <w:rsid w:val="00250649"/>
    <w:rsid w:val="002506B1"/>
    <w:rsid w:val="00251803"/>
    <w:rsid w:val="002527B9"/>
    <w:rsid w:val="002530EA"/>
    <w:rsid w:val="00253704"/>
    <w:rsid w:val="00253B27"/>
    <w:rsid w:val="00256078"/>
    <w:rsid w:val="00257192"/>
    <w:rsid w:val="00257290"/>
    <w:rsid w:val="00257A66"/>
    <w:rsid w:val="00261AED"/>
    <w:rsid w:val="00264E29"/>
    <w:rsid w:val="002654D4"/>
    <w:rsid w:val="00266C01"/>
    <w:rsid w:val="00266D3A"/>
    <w:rsid w:val="002677E6"/>
    <w:rsid w:val="00271875"/>
    <w:rsid w:val="00271ADD"/>
    <w:rsid w:val="002720B1"/>
    <w:rsid w:val="00272FD0"/>
    <w:rsid w:val="002742D9"/>
    <w:rsid w:val="00274EEE"/>
    <w:rsid w:val="002753EC"/>
    <w:rsid w:val="0027653E"/>
    <w:rsid w:val="00276BEA"/>
    <w:rsid w:val="00280D1D"/>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F0169"/>
    <w:rsid w:val="002F0D2E"/>
    <w:rsid w:val="002F1015"/>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6C3F"/>
    <w:rsid w:val="0035768A"/>
    <w:rsid w:val="00363841"/>
    <w:rsid w:val="00370475"/>
    <w:rsid w:val="003776C9"/>
    <w:rsid w:val="00380304"/>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221F"/>
    <w:rsid w:val="003B27AF"/>
    <w:rsid w:val="003B6643"/>
    <w:rsid w:val="003B6990"/>
    <w:rsid w:val="003C082D"/>
    <w:rsid w:val="003C1E04"/>
    <w:rsid w:val="003C3B2D"/>
    <w:rsid w:val="003C3D81"/>
    <w:rsid w:val="003C5DCB"/>
    <w:rsid w:val="003C6553"/>
    <w:rsid w:val="003C6A5D"/>
    <w:rsid w:val="003D0252"/>
    <w:rsid w:val="003D06D8"/>
    <w:rsid w:val="003D4DD0"/>
    <w:rsid w:val="003D5E96"/>
    <w:rsid w:val="003D670A"/>
    <w:rsid w:val="003E04FF"/>
    <w:rsid w:val="003E1FDA"/>
    <w:rsid w:val="003E382B"/>
    <w:rsid w:val="003E49B9"/>
    <w:rsid w:val="003E4BFA"/>
    <w:rsid w:val="003E5674"/>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20873"/>
    <w:rsid w:val="00421A4C"/>
    <w:rsid w:val="004223E2"/>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42D3"/>
    <w:rsid w:val="0049555F"/>
    <w:rsid w:val="00497572"/>
    <w:rsid w:val="004A38B4"/>
    <w:rsid w:val="004A6323"/>
    <w:rsid w:val="004B0917"/>
    <w:rsid w:val="004B345B"/>
    <w:rsid w:val="004B35A8"/>
    <w:rsid w:val="004B457C"/>
    <w:rsid w:val="004B4EC3"/>
    <w:rsid w:val="004B7FFA"/>
    <w:rsid w:val="004C3BEE"/>
    <w:rsid w:val="004C7765"/>
    <w:rsid w:val="004D19CC"/>
    <w:rsid w:val="004D1EBA"/>
    <w:rsid w:val="004D3731"/>
    <w:rsid w:val="004D3A8D"/>
    <w:rsid w:val="004D5B67"/>
    <w:rsid w:val="004D76F5"/>
    <w:rsid w:val="004E0DCB"/>
    <w:rsid w:val="004E2E52"/>
    <w:rsid w:val="004E3BB6"/>
    <w:rsid w:val="004E675C"/>
    <w:rsid w:val="004E6CEF"/>
    <w:rsid w:val="004F00B3"/>
    <w:rsid w:val="004F0F1B"/>
    <w:rsid w:val="004F3E2A"/>
    <w:rsid w:val="004F4D18"/>
    <w:rsid w:val="004F52A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7F8"/>
    <w:rsid w:val="00597E23"/>
    <w:rsid w:val="005A1446"/>
    <w:rsid w:val="005A16BB"/>
    <w:rsid w:val="005A1B42"/>
    <w:rsid w:val="005A2CF3"/>
    <w:rsid w:val="005A3188"/>
    <w:rsid w:val="005A4EA1"/>
    <w:rsid w:val="005A6467"/>
    <w:rsid w:val="005B000E"/>
    <w:rsid w:val="005B028D"/>
    <w:rsid w:val="005B040D"/>
    <w:rsid w:val="005B29FF"/>
    <w:rsid w:val="005B5037"/>
    <w:rsid w:val="005B525A"/>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6283"/>
    <w:rsid w:val="005F7D42"/>
    <w:rsid w:val="006012DE"/>
    <w:rsid w:val="0060717A"/>
    <w:rsid w:val="00607C46"/>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7D7"/>
    <w:rsid w:val="006378A1"/>
    <w:rsid w:val="00640018"/>
    <w:rsid w:val="0064196D"/>
    <w:rsid w:val="00643DBE"/>
    <w:rsid w:val="006469E1"/>
    <w:rsid w:val="006471B8"/>
    <w:rsid w:val="00650286"/>
    <w:rsid w:val="00651AB7"/>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4046"/>
    <w:rsid w:val="006B5E30"/>
    <w:rsid w:val="006C17D4"/>
    <w:rsid w:val="006C2A33"/>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7CC2"/>
    <w:rsid w:val="006F7E5D"/>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40BC"/>
    <w:rsid w:val="00736E2D"/>
    <w:rsid w:val="00737273"/>
    <w:rsid w:val="00737A38"/>
    <w:rsid w:val="00740421"/>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3DE0"/>
    <w:rsid w:val="00774A3D"/>
    <w:rsid w:val="007752F6"/>
    <w:rsid w:val="00775953"/>
    <w:rsid w:val="007762AC"/>
    <w:rsid w:val="0077792F"/>
    <w:rsid w:val="00781A76"/>
    <w:rsid w:val="00781F0F"/>
    <w:rsid w:val="0078250E"/>
    <w:rsid w:val="00783A86"/>
    <w:rsid w:val="00784B13"/>
    <w:rsid w:val="00786DCE"/>
    <w:rsid w:val="00792D69"/>
    <w:rsid w:val="00792F63"/>
    <w:rsid w:val="00794BC8"/>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B00"/>
    <w:rsid w:val="00806FDD"/>
    <w:rsid w:val="00807948"/>
    <w:rsid w:val="00807ACD"/>
    <w:rsid w:val="00810915"/>
    <w:rsid w:val="00813E3B"/>
    <w:rsid w:val="00814D44"/>
    <w:rsid w:val="00816025"/>
    <w:rsid w:val="00817C19"/>
    <w:rsid w:val="00820CF2"/>
    <w:rsid w:val="00820ECE"/>
    <w:rsid w:val="00823271"/>
    <w:rsid w:val="00823A9B"/>
    <w:rsid w:val="0082501F"/>
    <w:rsid w:val="008258A0"/>
    <w:rsid w:val="0083259F"/>
    <w:rsid w:val="008362E0"/>
    <w:rsid w:val="008408D7"/>
    <w:rsid w:val="00843078"/>
    <w:rsid w:val="00844225"/>
    <w:rsid w:val="0084585C"/>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5E2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0F64"/>
    <w:rsid w:val="008C1909"/>
    <w:rsid w:val="008C1AC8"/>
    <w:rsid w:val="008C1FF1"/>
    <w:rsid w:val="008C344A"/>
    <w:rsid w:val="008C3E93"/>
    <w:rsid w:val="008C492E"/>
    <w:rsid w:val="008C6B2C"/>
    <w:rsid w:val="008C7965"/>
    <w:rsid w:val="008D0A31"/>
    <w:rsid w:val="008D0CA7"/>
    <w:rsid w:val="008D10CB"/>
    <w:rsid w:val="008D28E2"/>
    <w:rsid w:val="008D2F0C"/>
    <w:rsid w:val="008D6A10"/>
    <w:rsid w:val="008E2646"/>
    <w:rsid w:val="008E2958"/>
    <w:rsid w:val="008E4038"/>
    <w:rsid w:val="008E657F"/>
    <w:rsid w:val="008E729B"/>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708"/>
    <w:rsid w:val="009029D4"/>
    <w:rsid w:val="00902B27"/>
    <w:rsid w:val="009034E6"/>
    <w:rsid w:val="009045A8"/>
    <w:rsid w:val="009059C9"/>
    <w:rsid w:val="009078B6"/>
    <w:rsid w:val="00910B23"/>
    <w:rsid w:val="00910D88"/>
    <w:rsid w:val="00913C12"/>
    <w:rsid w:val="00913EC0"/>
    <w:rsid w:val="00917653"/>
    <w:rsid w:val="00920367"/>
    <w:rsid w:val="00921454"/>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D40"/>
    <w:rsid w:val="00942A9E"/>
    <w:rsid w:val="00946597"/>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87F25"/>
    <w:rsid w:val="00990FA8"/>
    <w:rsid w:val="0099182C"/>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0E8E"/>
    <w:rsid w:val="009D1549"/>
    <w:rsid w:val="009D2433"/>
    <w:rsid w:val="009D79C5"/>
    <w:rsid w:val="009E00A1"/>
    <w:rsid w:val="009E0186"/>
    <w:rsid w:val="009E0988"/>
    <w:rsid w:val="009E2E3B"/>
    <w:rsid w:val="009E3AAC"/>
    <w:rsid w:val="009E45DF"/>
    <w:rsid w:val="009E551B"/>
    <w:rsid w:val="009E5D54"/>
    <w:rsid w:val="009E5EDE"/>
    <w:rsid w:val="009E6808"/>
    <w:rsid w:val="009F2737"/>
    <w:rsid w:val="009F3B2D"/>
    <w:rsid w:val="009F4B75"/>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477"/>
    <w:rsid w:val="00A305C3"/>
    <w:rsid w:val="00A325D0"/>
    <w:rsid w:val="00A328E0"/>
    <w:rsid w:val="00A32BFC"/>
    <w:rsid w:val="00A35696"/>
    <w:rsid w:val="00A368CE"/>
    <w:rsid w:val="00A36CB7"/>
    <w:rsid w:val="00A36E12"/>
    <w:rsid w:val="00A400F9"/>
    <w:rsid w:val="00A41930"/>
    <w:rsid w:val="00A41B58"/>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21A3"/>
    <w:rsid w:val="00A728E2"/>
    <w:rsid w:val="00A732A5"/>
    <w:rsid w:val="00A741C4"/>
    <w:rsid w:val="00A74562"/>
    <w:rsid w:val="00A74AD8"/>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37A"/>
    <w:rsid w:val="00AD0E21"/>
    <w:rsid w:val="00AD11A1"/>
    <w:rsid w:val="00AD3898"/>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3064C"/>
    <w:rsid w:val="00B309C0"/>
    <w:rsid w:val="00B30A32"/>
    <w:rsid w:val="00B30F9C"/>
    <w:rsid w:val="00B31B55"/>
    <w:rsid w:val="00B33F76"/>
    <w:rsid w:val="00B35133"/>
    <w:rsid w:val="00B360B9"/>
    <w:rsid w:val="00B36637"/>
    <w:rsid w:val="00B3704A"/>
    <w:rsid w:val="00B409A9"/>
    <w:rsid w:val="00B41826"/>
    <w:rsid w:val="00B418A2"/>
    <w:rsid w:val="00B4213B"/>
    <w:rsid w:val="00B4226E"/>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67DA"/>
    <w:rsid w:val="00BD16F0"/>
    <w:rsid w:val="00BD2B6F"/>
    <w:rsid w:val="00BD4EC9"/>
    <w:rsid w:val="00BD6B2A"/>
    <w:rsid w:val="00BE220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654"/>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5B99"/>
    <w:rsid w:val="00CA654C"/>
    <w:rsid w:val="00CA6CAA"/>
    <w:rsid w:val="00CA6F4D"/>
    <w:rsid w:val="00CA715D"/>
    <w:rsid w:val="00CB07AB"/>
    <w:rsid w:val="00CB1126"/>
    <w:rsid w:val="00CB50E4"/>
    <w:rsid w:val="00CB59FE"/>
    <w:rsid w:val="00CC043F"/>
    <w:rsid w:val="00CC1C9F"/>
    <w:rsid w:val="00CC2DF5"/>
    <w:rsid w:val="00CC3A52"/>
    <w:rsid w:val="00CC5122"/>
    <w:rsid w:val="00CC6233"/>
    <w:rsid w:val="00CD08D4"/>
    <w:rsid w:val="00CD16A2"/>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10E6"/>
    <w:rsid w:val="00D014BD"/>
    <w:rsid w:val="00D019A5"/>
    <w:rsid w:val="00D02135"/>
    <w:rsid w:val="00D0274C"/>
    <w:rsid w:val="00D02FBA"/>
    <w:rsid w:val="00D079BA"/>
    <w:rsid w:val="00D10138"/>
    <w:rsid w:val="00D1092E"/>
    <w:rsid w:val="00D116BF"/>
    <w:rsid w:val="00D11FDD"/>
    <w:rsid w:val="00D12579"/>
    <w:rsid w:val="00D139D8"/>
    <w:rsid w:val="00D161B7"/>
    <w:rsid w:val="00D200F3"/>
    <w:rsid w:val="00D201C9"/>
    <w:rsid w:val="00D228E9"/>
    <w:rsid w:val="00D22AFF"/>
    <w:rsid w:val="00D22B03"/>
    <w:rsid w:val="00D239B8"/>
    <w:rsid w:val="00D245C5"/>
    <w:rsid w:val="00D247DA"/>
    <w:rsid w:val="00D247F1"/>
    <w:rsid w:val="00D24854"/>
    <w:rsid w:val="00D24C5B"/>
    <w:rsid w:val="00D27117"/>
    <w:rsid w:val="00D30B3A"/>
    <w:rsid w:val="00D30C3C"/>
    <w:rsid w:val="00D32BD5"/>
    <w:rsid w:val="00D33182"/>
    <w:rsid w:val="00D34011"/>
    <w:rsid w:val="00D349AD"/>
    <w:rsid w:val="00D355B3"/>
    <w:rsid w:val="00D36638"/>
    <w:rsid w:val="00D37213"/>
    <w:rsid w:val="00D4120F"/>
    <w:rsid w:val="00D414B0"/>
    <w:rsid w:val="00D42C69"/>
    <w:rsid w:val="00D4581C"/>
    <w:rsid w:val="00D464E1"/>
    <w:rsid w:val="00D465EB"/>
    <w:rsid w:val="00D473DB"/>
    <w:rsid w:val="00D50780"/>
    <w:rsid w:val="00D5146C"/>
    <w:rsid w:val="00D5235F"/>
    <w:rsid w:val="00D539B4"/>
    <w:rsid w:val="00D551A1"/>
    <w:rsid w:val="00D569D4"/>
    <w:rsid w:val="00D57085"/>
    <w:rsid w:val="00D573CA"/>
    <w:rsid w:val="00D57E44"/>
    <w:rsid w:val="00D61D4B"/>
    <w:rsid w:val="00D6249C"/>
    <w:rsid w:val="00D63058"/>
    <w:rsid w:val="00D63E6F"/>
    <w:rsid w:val="00D64163"/>
    <w:rsid w:val="00D643AC"/>
    <w:rsid w:val="00D648A2"/>
    <w:rsid w:val="00D65E5F"/>
    <w:rsid w:val="00D66264"/>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71A"/>
    <w:rsid w:val="00DC3831"/>
    <w:rsid w:val="00DC410A"/>
    <w:rsid w:val="00DC454F"/>
    <w:rsid w:val="00DC501B"/>
    <w:rsid w:val="00DC5287"/>
    <w:rsid w:val="00DC632B"/>
    <w:rsid w:val="00DC6824"/>
    <w:rsid w:val="00DC7455"/>
    <w:rsid w:val="00DD1C2C"/>
    <w:rsid w:val="00DD2735"/>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4F8A"/>
    <w:rsid w:val="00E06051"/>
    <w:rsid w:val="00E06399"/>
    <w:rsid w:val="00E067F9"/>
    <w:rsid w:val="00E06DB4"/>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730"/>
    <w:rsid w:val="00E40B89"/>
    <w:rsid w:val="00E42D2D"/>
    <w:rsid w:val="00E42E6C"/>
    <w:rsid w:val="00E4365F"/>
    <w:rsid w:val="00E46BC2"/>
    <w:rsid w:val="00E46D5B"/>
    <w:rsid w:val="00E47DCD"/>
    <w:rsid w:val="00E47FFC"/>
    <w:rsid w:val="00E5096E"/>
    <w:rsid w:val="00E514F0"/>
    <w:rsid w:val="00E52062"/>
    <w:rsid w:val="00E53F74"/>
    <w:rsid w:val="00E54C4B"/>
    <w:rsid w:val="00E5533F"/>
    <w:rsid w:val="00E55416"/>
    <w:rsid w:val="00E56458"/>
    <w:rsid w:val="00E60601"/>
    <w:rsid w:val="00E609FF"/>
    <w:rsid w:val="00E61628"/>
    <w:rsid w:val="00E61CC8"/>
    <w:rsid w:val="00E6252D"/>
    <w:rsid w:val="00E625A7"/>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5629"/>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6A0A"/>
    <w:rsid w:val="00EE08E8"/>
    <w:rsid w:val="00EE2B60"/>
    <w:rsid w:val="00EE2C86"/>
    <w:rsid w:val="00EE35C3"/>
    <w:rsid w:val="00EE648D"/>
    <w:rsid w:val="00EE6EE6"/>
    <w:rsid w:val="00EE7851"/>
    <w:rsid w:val="00EE7BBD"/>
    <w:rsid w:val="00EF13DB"/>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5456"/>
    <w:rsid w:val="00F165BC"/>
    <w:rsid w:val="00F16A45"/>
    <w:rsid w:val="00F20413"/>
    <w:rsid w:val="00F20710"/>
    <w:rsid w:val="00F220C6"/>
    <w:rsid w:val="00F2233E"/>
    <w:rsid w:val="00F24374"/>
    <w:rsid w:val="00F252DE"/>
    <w:rsid w:val="00F25380"/>
    <w:rsid w:val="00F25AC1"/>
    <w:rsid w:val="00F323F3"/>
    <w:rsid w:val="00F36B46"/>
    <w:rsid w:val="00F36E8A"/>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5387"/>
    <w:rsid w:val="00F753DB"/>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5BD"/>
    <w:rsid w:val="00FA3D72"/>
    <w:rsid w:val="00FA4A4B"/>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36F8"/>
    <w:rsid w:val="00FD76F3"/>
    <w:rsid w:val="00FD7A5B"/>
    <w:rsid w:val="00FE0CC3"/>
    <w:rsid w:val="00FE0D93"/>
    <w:rsid w:val="00FE0FF0"/>
    <w:rsid w:val="00FE1250"/>
    <w:rsid w:val="00FE12FE"/>
    <w:rsid w:val="00FE29C0"/>
    <w:rsid w:val="00FE3415"/>
    <w:rsid w:val="00FE5348"/>
    <w:rsid w:val="00FE7A7F"/>
    <w:rsid w:val="00FF06E4"/>
    <w:rsid w:val="00FF096D"/>
    <w:rsid w:val="00FF0F19"/>
    <w:rsid w:val="00FF10F4"/>
    <w:rsid w:val="00FF32FD"/>
    <w:rsid w:val="00FF37F5"/>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7238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65422405">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10982219">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86193076">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77937805">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909238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19822892">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608237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17633697">
      <w:bodyDiv w:val="true"/>
      <w:marLeft w:val="0"/>
      <w:marRight w:val="0"/>
      <w:marTop w:val="0"/>
      <w:marBottom w:val="0"/>
      <w:divBdr>
        <w:top w:val="none" w:color="auto" w:sz="0" w:space="0"/>
        <w:left w:val="none" w:color="auto" w:sz="0" w:space="0"/>
        <w:bottom w:val="none" w:color="auto" w:sz="0" w:space="0"/>
        <w:right w:val="none" w:color="auto" w:sz="0" w:space="0"/>
      </w:divBdr>
    </w:div>
    <w:div w:id="1418284754">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6851899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69778568">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9. studenog 2021.</izvorni_sadrzaj>
    <derivirana_varijabla naziv="DomainObject.StvarniPocetakDatum_1">9. studenog 2021.</derivirana_varijabla>
  </DomainObject.StvarniPocetakDatum>
  <DomainObject.StvarniZavrsetakDatum>
    <izvorni_sadrzaj>9. studenog 2021.</izvorni_sadrzaj>
    <derivirana_varijabla naziv="DomainObject.StvarniZavrsetakDatum_1">9. studenog 2021.</derivirana_varijabla>
  </DomainObject.StvarniZavrsetakDatum>
  <DomainObject.PlaniraniZavrsetakDatum>
    <izvorni_sadrzaj>9. studenog 2021.</izvorni_sadrzaj>
    <derivirana_varijabla naziv="DomainObject.PlaniraniZavrsetakDatum_1">9. studenog 2021.</derivirana_varijabla>
  </DomainObject.PlaniraniZavrsetakDatum>
  <DomainObject.PlaniraniPocetakDatum>
    <izvorni_sadrzaj>9. studenog 2021.</izvorni_sadrzaj>
    <derivirana_varijabla naziv="DomainObject.PlaniraniPocetakDatum_1">9. studenog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13:10</izvorni_sadrzaj>
    <derivirana_varijabla naziv="DomainObject.StvarniZavrsetakVrijeme_1">13:10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studenog 2021.</izvorni_sadrzaj>
    <derivirana_varijabla naziv="DomainObject.Zapisnik.DatumKreiranja_1">9. studenog 2021.</derivirana_varijabla>
  </DomainObject.Zapisnik.DatumKreiranja>
  <DomainObject.Zapisnik.ImovinskaKorist>
    <izvorni_sadrzaj/>
    <derivirana_varijabla naziv="DomainObject.Zapisnik.ImovinskaKorist_1"/>
  </DomainObject.Zapisnik.ImovinskaKorist>
  <DomainObject.Zapisnik.Oznaka>
    <izvorni_sadrzaj>St-323/2021-26</izvorni_sadrzaj>
    <derivirana_varijabla naziv="DomainObject.Zapisnik.Oznaka_1">St-323/2021-26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St-323/2021</izvorni_sadrzaj>
    <derivirana_varijabla naziv="DomainObject.Predmet.OznakaBroj_1">St-323/2021</derivirana_varijabla>
  </DomainObject.Predmet.OznakaBroj>
  <DomainObject.Predmet.OznakaBrojOptuznogAkta>
    <izvorni_sadrzaj>04-06-21-756</izvorni_sadrzaj>
    <derivirana_varijabla naziv="DomainObject.Predmet.OznakaBrojOptuznogAkta_1">04-06-21-756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ZOLIĆ-VENTILACIJA d.o.o.</izvorni_sadrzaj>
    <derivirana_varijabla naziv="DomainObject.Predmet.ProtustrankaFormated_1">  ZOLIĆ-VENTILACIJA d.o.o.</derivirana_varijabla>
  </DomainObject.Predmet.ProtustrankaFormated>
  <DomainObject.Predmet.ProtustrankaFormatedOIB>
    <izvorni_sadrzaj>  ZOLIĆ-VENTILACIJA d.o.o., OIB 50461485339</izvorni_sadrzaj>
    <derivirana_varijabla naziv="DomainObject.Predmet.ProtustrankaFormatedOIB_1">  ZOLIĆ-VENTILACIJA d.o.o., OIB 50461485339</derivirana_varijabla>
  </DomainObject.Predmet.ProtustrankaFormatedOIB>
  <DomainObject.Predmet.ProtustrankaFormatedWithAdress>
    <izvorni_sadrzaj> ZOLIĆ-VENTILACIJA d.o.o., Lelijska ulica 33 A, 10000 Zagreb</izvorni_sadrzaj>
    <derivirana_varijabla naziv="DomainObject.Predmet.ProtustrankaFormatedWithAdress_1"> ZOLIĆ-VENTILACIJA d.o.o., Lelijska ulica 33 A, 10000 Zagreb</derivirana_varijabla>
  </DomainObject.Predmet.ProtustrankaFormatedWithAdress>
  <DomainObject.Predmet.ProtustrankaFormatedWithAdressOIB>
    <izvorni_sadrzaj> ZOLIĆ-VENTILACIJA d.o.o., OIB 50461485339, Lelijska ulica 33 A, 10000 Zagreb</izvorni_sadrzaj>
    <derivirana_varijabla naziv="DomainObject.Predmet.ProtustrankaFormatedWithAdressOIB_1"> ZOLIĆ-VENTILACIJA d.o.o., OIB 50461485339, Lelijska ulica 33 A, 10000 Zagreb</derivirana_varijabla>
  </DomainObject.Predmet.ProtustrankaFormatedWithAdressOIB>
  <DomainObject.Predmet.ProtustrankaWithAdress>
    <izvorni_sadrzaj>ZOLIĆ-VENTILACIJA d.o.o. Lelijska ulica 33 A, 10000 Zagreb</izvorni_sadrzaj>
    <derivirana_varijabla naziv="DomainObject.Predmet.ProtustrankaWithAdress_1">ZOLIĆ-VENTILACIJA d.o.o. Lelijska ulica 33 A, 10000 Zagreb</derivirana_varijabla>
  </DomainObject.Predmet.ProtustrankaWithAdress>
  <DomainObject.Predmet.ProtustrankaWithAdressOIB>
    <izvorni_sadrzaj>ZOLIĆ-VENTILACIJA d.o.o., OIB 50461485339, Lelijska ulica 33 A, 10000 Zagreb</izvorni_sadrzaj>
    <derivirana_varijabla naziv="DomainObject.Predmet.ProtustrankaWithAdressOIB_1">ZOLIĆ-VENTILACIJA d.o.o., OIB 50461485339, Lelijska ulica 33 A, 10000 Zagreb</derivirana_varijabla>
  </DomainObject.Predmet.ProtustrankaWithAdressOIB>
  <DomainObject.Predmet.ProtustrankaNazivFormated>
    <izvorni_sadrzaj>ZOLIĆ-VENTILACIJA d.o.o.</izvorni_sadrzaj>
    <derivirana_varijabla naziv="DomainObject.Predmet.ProtustrankaNazivFormated_1">ZOLIĆ-VENTILACIJA d.o.o.</derivirana_varijabla>
  </DomainObject.Predmet.ProtustrankaNazivFormated>
  <DomainObject.Predmet.ProtustrankaNazivFormatedOIB>
    <izvorni_sadrzaj>ZOLIĆ-VENTILACIJA d.o.o., OIB 50461485339</izvorni_sadrzaj>
    <derivirana_varijabla naziv="DomainObject.Predmet.ProtustrankaNazivFormatedOIB_1">ZOLIĆ-VENTILACIJA d.o.o., OIB 50461485339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Alan Zolić</izvorni_sadrzaj>
    <derivirana_varijabla naziv="DomainObject.Predmet.StrankaFormated_1">  Financijska agencija; Alan Zolić</derivirana_varijabla>
  </DomainObject.Predmet.StrankaFormated>
  <DomainObject.Predmet.StrankaFormatedOIB>
    <izvorni_sadrzaj>  Financijska agencija, OIB 85821130368; Alan Zolić, OIB 07682035299</izvorni_sadrzaj>
    <derivirana_varijabla naziv="DomainObject.Predmet.StrankaFormatedOIB_1">  Financijska agencija, OIB 85821130368; Alan Zolić, OIB 07682035299</derivirana_varijabla>
  </DomainObject.Predmet.StrankaFormatedOIB>
  <DomainObject.Predmet.StrankaFormatedWithAdress>
    <izvorni_sadrzaj> Financijska agencija, TRG SVIBANJSKIH ŽRTAVA 1995. 1, 10000 Zagreb; Alan Zolić, Lelijska 33a, 10000 Zagreb</izvorni_sadrzaj>
    <derivirana_varijabla naziv="DomainObject.Predmet.StrankaFormatedWithAdress_1"> Financijska agencija, TRG SVIBANJSKIH ŽRTAVA 1995. 1, 10000 Zagreb; Alan Zolić, Lelijska 33a, 10000 Zagreb</derivirana_varijabla>
  </DomainObject.Predmet.StrankaFormatedWithAdress>
  <DomainObject.Predmet.StrankaFormatedWithAdressOIB>
    <izvorni_sadrzaj> Financijska agencija, OIB 85821130368, TRG SVIBANJSKIH ŽRTAVA 1995. 1, 10000 Zagreb; Alan Zolić, OIB 07682035299, Lelijska 33a, 10000 Zagreb</izvorni_sadrzaj>
    <derivirana_varijabla naziv="DomainObject.Predmet.StrankaFormatedWithAdressOIB_1"> Financijska agencija, OIB 85821130368, TRG SVIBANJSKIH ŽRTAVA 1995. 1, 10000 Zagreb; Alan Zolić, OIB 07682035299, Lelijska 33a, 10000 Zagreb</derivirana_varijabla>
  </DomainObject.Predmet.StrankaFormatedWithAdressOIB>
  <DomainObject.Predmet.StrankaWithAdress>
    <izvorni_sadrzaj>Financijska agencija TRG SVIBANJSKIH ŽRTAVA 1995. 1,10000 Zagreb,Alan Zolić Lelijska 33a,10000 Zagreb</izvorni_sadrzaj>
    <derivirana_varijabla naziv="DomainObject.Predmet.StrankaWithAdress_1">Financijska agencija TRG SVIBANJSKIH ŽRTAVA 1995. 1,10000 Zagreb,Alan Zolić Lelijska 33a,10000 Zagreb</derivirana_varijabla>
  </DomainObject.Predmet.StrankaWithAdress>
  <DomainObject.Predmet.StrankaWithAdressOIB>
    <izvorni_sadrzaj>Financijska agencija, OIB 85821130368, TRG SVIBANJSKIH ŽRTAVA 1995. 1,10000 Zagreb,Alan Zolić, OIB 07682035299, Lelijska 33a,10000 Zagreb</izvorni_sadrzaj>
    <derivirana_varijabla naziv="DomainObject.Predmet.StrankaWithAdressOIB_1">Financijska agencija, OIB 85821130368, TRG SVIBANJSKIH ŽRTAVA 1995. 1,10000 Zagreb,Alan Zolić, OIB 07682035299, Lelijska 33a,10000 Zagreb</derivirana_varijabla>
  </DomainObject.Predmet.StrankaWithAdressOIB>
  <DomainObject.Predmet.StrankaNazivFormated>
    <izvorni_sadrzaj>Financijska agencija,Alan Zolić</izvorni_sadrzaj>
    <derivirana_varijabla naziv="DomainObject.Predmet.StrankaNazivFormated_1">Financijska agencija,Alan Zolić</derivirana_varijabla>
  </DomainObject.Predmet.StrankaNazivFormated>
  <DomainObject.Predmet.StrankaNazivFormatedOIB>
    <izvorni_sadrzaj>Financijska agencija, OIB 85821130368,Alan Zolić, OIB 07682035299</izvorni_sadrzaj>
    <derivirana_varijabla naziv="DomainObject.Predmet.StrankaNazivFormatedOIB_1">Financijska agencija, OIB 85821130368,Alan Zolić, OIB 07682035299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Financijska agencija</item>
      <item>Alan Zolić</item>
    </izvorni_sadrzaj>
    <derivirana_varijabla naziv="DomainObject.Predmet.StrankaListFormated_1">
      <item>Financijska agencija</item>
      <item>Alan Zolić</item>
    </derivirana_varijabla>
  </DomainObject.Predmet.StrankaListFormated>
  <DomainObject.Predmet.StrankaListFormatedOIB>
    <izvorni_sadrzaj>
      <item>Financijska agencija, OIB 85821130368</item>
      <item>Alan Zolić, OIB 07682035299</item>
    </izvorni_sadrzaj>
    <derivirana_varijabla naziv="DomainObject.Predmet.StrankaListFormatedOIB_1">
      <item>Financijska agencija, OIB 85821130368</item>
      <item>Alan Zolić, OIB 07682035299</item>
    </derivirana_varijabla>
  </DomainObject.Predmet.StrankaListFormatedOIB>
  <DomainObject.Predmet.StrankaListFormatedWithAdress>
    <izvorni_sadrzaj>
      <item>Financijska agencija, TRG SVIBANJSKIH ŽRTAVA 1995. 1, 10000 Zagreb</item>
      <item>Alan Zolić, Lelijska 33a, 10000 Zagreb</item>
    </izvorni_sadrzaj>
    <derivirana_varijabla naziv="DomainObject.Predmet.StrankaListFormatedWithAdress_1">
      <item>Financijska agencija, TRG SVIBANJSKIH ŽRTAVA 1995. 1, 10000 Zagreb</item>
      <item>Alan Zolić, Lelijska 33a, 10000 Zagreb</item>
    </derivirana_varijabla>
  </DomainObject.Predmet.StrankaListFormatedWithAdress>
  <DomainObject.Predmet.StrankaListFormatedWithAdressOIB>
    <izvorni_sadrzaj>
      <item>Financijska agencija, OIB 85821130368, TRG SVIBANJSKIH ŽRTAVA 1995. 1, 10000 Zagreb</item>
      <item>Alan Zolić, OIB 07682035299, Lelijska 33a, 10000 Zagreb</item>
    </izvorni_sadrzaj>
    <derivirana_varijabla naziv="DomainObject.Predmet.StrankaListFormatedWithAdressOIB_1">
      <item>Financijska agencija, OIB 85821130368, TRG SVIBANJSKIH ŽRTAVA 1995. 1, 10000 Zagreb</item>
      <item>Alan Zolić, OIB 07682035299, Lelijska 33a, 10000 Zagreb</item>
    </derivirana_varijabla>
  </DomainObject.Predmet.StrankaListFormatedWithAdressOIB>
  <DomainObject.Predmet.StrankaListNazivFormated>
    <izvorni_sadrzaj>
      <item>Financijska agencija</item>
      <item>Alan Zolić</item>
    </izvorni_sadrzaj>
    <derivirana_varijabla naziv="DomainObject.Predmet.StrankaListNazivFormated_1">
      <item>Financijska agencija</item>
      <item>Alan Zolić</item>
    </derivirana_varijabla>
  </DomainObject.Predmet.StrankaListNazivFormated>
  <DomainObject.Predmet.StrankaListNazivFormatedOIB>
    <izvorni_sadrzaj>
      <item>Financijska agencija, OIB 85821130368</item>
      <item>Alan Zolić, OIB 07682035299</item>
    </izvorni_sadrzaj>
    <derivirana_varijabla naziv="DomainObject.Predmet.StrankaListNazivFormatedOIB_1">
      <item>Financijska agencija, OIB 85821130368</item>
      <item>Alan Zolić, OIB 07682035299</item>
    </derivirana_varijabla>
  </DomainObject.Predmet.StrankaListNazivFormatedOIB>
  <DomainObject.Predmet.ProtuStrankaListFormated>
    <izvorni_sadrzaj>
      <item>ZOLIĆ-VENTILACIJA d.o.o.</item>
    </izvorni_sadrzaj>
    <derivirana_varijabla naziv="DomainObject.Predmet.ProtuStrankaListFormated_1">
      <item>ZOLIĆ-VENTILACIJA d.o.o.</item>
    </derivirana_varijabla>
  </DomainObject.Predmet.ProtuStrankaListFormated>
  <DomainObject.Predmet.ProtuStrankaListFormatedOIB>
    <izvorni_sadrzaj>
      <item>ZOLIĆ-VENTILACIJA d.o.o., OIB 50461485339</item>
    </izvorni_sadrzaj>
    <derivirana_varijabla naziv="DomainObject.Predmet.ProtuStrankaListFormatedOIB_1">
      <item>ZOLIĆ-VENTILACIJA d.o.o., OIB 50461485339</item>
    </derivirana_varijabla>
  </DomainObject.Predmet.ProtuStrankaListFormatedOIB>
  <DomainObject.Predmet.ProtuStrankaListFormatedWithAdress>
    <izvorni_sadrzaj>
      <item>ZOLIĆ-VENTILACIJA d.o.o., Lelijska ulica 33 A, 10000 Zagreb</item>
    </izvorni_sadrzaj>
    <derivirana_varijabla naziv="DomainObject.Predmet.ProtuStrankaListFormatedWithAdress_1">
      <item>ZOLIĆ-VENTILACIJA d.o.o., Lelijska ulica 33 A, 10000 Zagreb</item>
    </derivirana_varijabla>
  </DomainObject.Predmet.ProtuStrankaListFormatedWithAdress>
  <DomainObject.Predmet.ProtuStrankaListFormatedWithAdressOIB>
    <izvorni_sadrzaj>
      <item>ZOLIĆ-VENTILACIJA d.o.o., OIB 50461485339, Lelijska ulica 33 A, 10000 Zagreb</item>
    </izvorni_sadrzaj>
    <derivirana_varijabla naziv="DomainObject.Predmet.ProtuStrankaListFormatedWithAdressOIB_1">
      <item>ZOLIĆ-VENTILACIJA d.o.o., OIB 50461485339, Lelijska ulica 33 A, 10000 Zagreb</item>
    </derivirana_varijabla>
  </DomainObject.Predmet.ProtuStrankaListFormatedWithAdressOIB>
  <DomainObject.Predmet.ProtuStrankaListNazivFormated>
    <izvorni_sadrzaj>
      <item>ZOLIĆ-VENTILACIJA d.o.o.</item>
    </izvorni_sadrzaj>
    <derivirana_varijabla naziv="DomainObject.Predmet.ProtuStrankaListNazivFormated_1">
      <item>ZOLIĆ-VENTILACIJA d.o.o.</item>
    </derivirana_varijabla>
  </DomainObject.Predmet.ProtuStrankaListNazivFormated>
  <DomainObject.Predmet.ProtuStrankaListNazivFormatedOIB>
    <izvorni_sadrzaj>
      <item>ZOLIĆ-VENTILACIJA d.o.o., OIB 50461485339</item>
    </izvorni_sadrzaj>
    <derivirana_varijabla naziv="DomainObject.Predmet.ProtuStrankaListNazivFormatedOIB_1">
      <item>ZOLIĆ-VENTILACIJA d.o.o., OIB 50461485339</item>
    </derivirana_varijabla>
  </DomainObject.Predmet.ProtuStrankaListNazivFormatedOIB>
  <DomainObject.Predmet.OstaliListFormated>
    <izvorni_sadrzaj>
      <item>Alan Zolić</item>
      <item>CENTAR ZA VOZILA HRVATSKE, dioničko društvo</item>
      <item>SREDIŠNJE KLIRINŠKO DEPOZITARNO DRUŠTVO, dioničko društvo</item>
      <item>Hrvatska agencija za civilno zrakoplovstvo</item>
      <item>MINISTARSTVO MORA, PROMETA I INFRASTRUKTURE</item>
      <item>RH-MF-POREZNA UPRAVA</item>
    </izvorni_sadrzaj>
    <derivirana_varijabla naziv="DomainObject.Predmet.OstaliListFormated_1">
      <item>Alan Zolić</item>
      <item>CENTAR ZA VOZILA HRVATSKE, dioničko društvo</item>
      <item>SREDIŠNJE KLIRINŠKO DEPOZITARNO DRUŠTVO, dioničko društvo</item>
      <item>Hrvatska agencija za civilno zrakoplovstvo</item>
      <item>MINISTARSTVO MORA, PROMETA I INFRASTRUKTURE</item>
      <item>RH-MF-POREZNA UPRAVA</item>
    </derivirana_varijabla>
  </DomainObject.Predmet.OstaliListFormated>
  <DomainObject.Predmet.OstaliListFormatedOIB>
    <izvorni_sadrzaj>
      <item>Alan Zolić, OIB 07682035299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zvorni_sadrzaj>
    <derivirana_varijabla naziv="DomainObject.Predmet.OstaliListFormatedOIB_1">
      <item>Alan Zolić, OIB 07682035299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derivirana_varijabla>
  </DomainObject.Predmet.OstaliListFormatedOIB>
  <DomainObject.Predmet.OstaliListFormatedWithAdress>
    <izvorni_sadrzaj>
      <item>Alan Zolić, Lelijska 33a, 10000 Zagreb</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RH-MF-POREZNA UPRAVA, Av. Dubrovnik 32, 10000 Zagreb</item>
    </izvorni_sadrzaj>
    <derivirana_varijabla naziv="DomainObject.Predmet.OstaliListFormatedWithAdress_1">
      <item>Alan Zolić, Lelijska 33a, 10000 Zagreb</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RH-MF-POREZNA UPRAVA, Av. Dubrovnik 32, 10000 Zagreb</item>
    </derivirana_varijabla>
  </DomainObject.Predmet.OstaliListFormatedWithAdress>
  <DomainObject.Predmet.OstaliListFormatedWithAdressOIB>
    <izvorni_sadrzaj>
      <item>Alan Zolić, OIB 07682035299, Lelijska 33a, 10000 Zagreb</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RH-MF-POREZNA UPRAVA, OIB 18683136487, Av. Dubrovnik 32, 10000 Zagreb</item>
    </izvorni_sadrzaj>
    <derivirana_varijabla naziv="DomainObject.Predmet.OstaliListFormatedWithAdressOIB_1">
      <item>Alan Zolić, OIB 07682035299, Lelijska 33a, 10000 Zagreb</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RH-MF-POREZNA UPRAVA, OIB 18683136487, Av. Dubrovnik 32, 10000 Zagreb</item>
    </derivirana_varijabla>
  </DomainObject.Predmet.OstaliListFormatedWithAdressOIB>
  <DomainObject.Predmet.OstaliListNazivFormated>
    <izvorni_sadrzaj>
      <item>Alan Zolić</item>
      <item>CENTAR ZA VOZILA HRVATSKE, dioničko društvo</item>
      <item>SREDIŠNJE KLIRINŠKO DEPOZITARNO DRUŠTVO, dioničko društvo</item>
      <item>Hrvatska agencija za civilno zrakoplovstvo</item>
      <item>MINISTARSTVO MORA, PROMETA I INFRASTRUKTURE</item>
      <item>RH-MF-POREZNA UPRAVA</item>
    </izvorni_sadrzaj>
    <derivirana_varijabla naziv="DomainObject.Predmet.OstaliListNazivFormated_1">
      <item>Alan Zolić</item>
      <item>CENTAR ZA VOZILA HRVATSKE, dioničko društvo</item>
      <item>SREDIŠNJE KLIRINŠKO DEPOZITARNO DRUŠTVO, dioničko društvo</item>
      <item>Hrvatska agencija za civilno zrakoplovstvo</item>
      <item>MINISTARSTVO MORA, PROMETA I INFRASTRUKTURE</item>
      <item>RH-MF-POREZNA UPRAVA</item>
    </derivirana_varijabla>
  </DomainObject.Predmet.OstaliListNazivFormated>
  <DomainObject.Predmet.OstaliListNazivFormatedOIB>
    <izvorni_sadrzaj>
      <item>Alan Zolić, OIB 07682035299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zvorni_sadrzaj>
    <derivirana_varijabla naziv="DomainObject.Predmet.OstaliListNazivFormatedOIB_1">
      <item>Alan Zolić, OIB 07682035299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2021.</izvorni_sadrzaj>
    <derivirana_varijabla naziv="DomainObject.Datum_1">9. studenog 2021.</derivirana_varijabla>
  </DomainObject.Datum>
  <DomainObject.PoslovniBrojDokumenta>
    <izvorni_sadrzaj>St-323/2021-26</izvorni_sadrzaj>
    <derivirana_varijabla naziv="DomainObject.PoslovniBrojDokumenta_1">St-323/2021-26</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ZOLIĆ-VENTILACIJA d.o.o.</izvorni_sadrzaj>
    <derivirana_varijabla naziv="DomainObject.Predmet.ProtustrankaIDrugi_1">ZOLIĆ-VENTILACIJA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ZOLIĆ-VENTILACIJA d.o.o., OIB 50461485339, Lelijska ulica 33 A, 10000 Zagreb</izvorni_sadrzaj>
    <derivirana_varijabla naziv="DomainObject.Predmet.ProtustrankaIDrugiAdressOIB_1">ZOLIĆ-VENTILACIJA d.o.o., OIB 50461485339, Lelijska ulica 33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ZOLIĆ-VENTILACIJA d.o.o.</item>
      <item>Financijska agencija</item>
      <item>Alan Zolić</item>
      <item>Alan Zolić</item>
      <item>CENTAR ZA VOZILA HRVATSKE, dioničko društvo</item>
      <item>SREDIŠNJE KLIRINŠKO DEPOZITARNO DRUŠTVO, dioničko društvo</item>
      <item>Hrvatska agencija za civilno zrakoplovstvo</item>
      <item>MINISTARSTVO MORA, PROMETA I INFRASTRUKTURE</item>
      <item>RH-MF-POREZNA UPRAVA</item>
    </izvorni_sadrzaj>
    <derivirana_varijabla naziv="DomainObject.Predmet.SudioniciListNaziv_1">
      <item>ZOLIĆ-VENTILACIJA d.o.o.</item>
      <item>Financijska agencija</item>
      <item>Alan Zolić</item>
      <item>Alan Zolić</item>
      <item>CENTAR ZA VOZILA HRVATSKE, dioničko društvo</item>
      <item>SREDIŠNJE KLIRINŠKO DEPOZITARNO DRUŠTVO, dioničko društvo</item>
      <item>Hrvatska agencija za civilno zrakoplovstvo</item>
      <item>MINISTARSTVO MORA, PROMETA I INFRASTRUKTURE</item>
      <item>RH-MF-POREZNA UPRAVA</item>
    </derivirana_varijabla>
  </DomainObject.Predmet.SudioniciListNaziv>
  <DomainObject.Predmet.SudioniciListAdressOIB>
    <izvorni_sadrzaj>
      <item>ZOLIĆ-VENTILACIJA d.o.o., OIB 50461485339, Lelijska ulica 33 A,10000 Zagreb</item>
      <item>Financijska agencija, OIB 85821130368, TRG SVIBANJSKIH ŽRTAVA 1995. 1,10000 Zagreb</item>
      <item>Alan Zolić, OIB 07682035299, Lelijska 33a,10000 Zagreb</item>
      <item>Alan Zolić, OIB 07682035299, Lelijska 33a,10000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RH-MF-POREZNA UPRAVA, OIB 18683136487, Av. Dubrovnik 32,10000 Zagreb</item>
    </izvorni_sadrzaj>
    <derivirana_varijabla naziv="DomainObject.Predmet.SudioniciListAdressOIB_1">
      <item>ZOLIĆ-VENTILACIJA d.o.o., OIB 50461485339, Lelijska ulica 33 A,10000 Zagreb</item>
      <item>Financijska agencija, OIB 85821130368, TRG SVIBANJSKIH ŽRTAVA 1995. 1,10000 Zagreb</item>
      <item>Alan Zolić, OIB 07682035299, Lelijska 33a,10000 Zagreb</item>
      <item>Alan Zolić, OIB 07682035299, Lelijska 33a,10000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50461485339</item>
      <item>, OIB 07682035299</item>
      <item>, OIB 07682035299</item>
      <item>, OIB 73294314024</item>
      <item>, OIB 64406809162</item>
      <item>, OIB 76108805525</item>
      <item>, OIB 22874515170</item>
      <item>, OIB 18683136487</item>
    </izvorni_sadrzaj>
    <derivirana_varijabla naziv="DomainObject.Predmet.SudioniciListNazivOIB_1">
      <item>, OIB 85821130368</item>
      <item>, OIB 50461485339</item>
      <item>, OIB 07682035299</item>
      <item>, OIB 07682035299</item>
      <item>, OIB 73294314024</item>
      <item>, OIB 64406809162</item>
      <item>, OIB 76108805525</item>
      <item>, OIB 22874515170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1070D2-7F35-4EBB-A765-003BE2B8C114}">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10</properties:Pages>
  <properties:Words>3127</properties:Words>
  <properties:Characters>18645</properties:Characters>
  <properties:Lines>1026</properties:Lines>
  <properties:Paragraphs>175</properties:Paragraphs>
  <properties:TotalTime>17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21910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2021-11-09T09:15:00Z</dcterms:created>
  <dc:creator>Vinka Mihalinčić</dc:creator>
  <cp:lastModifiedBy>dvorana100</cp:lastModifiedBy>
  <cp:lastPrinted>2021-11-09T12:06:00Z</cp:lastPrinted>
  <dcterms:modified xmlns:xsi="http://www.w3.org/2001/XMLSchema-instance" xsi:type="dcterms:W3CDTF">2021-11-09T12:10:00Z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St-323/2021-26 / Zapisnik - Ispitno ročište (St- 323-21-ispitno i izvještajno ročište_1.docx)</vt:lpwstr>
  </prop:property>
  <prop:property fmtid="{D5CDD505-2E9C-101B-9397-08002B2CF9AE}" pid="4" name="CC_coloring">
    <vt:bool>false</vt:bool>
  </prop:property>
  <prop:property fmtid="{D5CDD505-2E9C-101B-9397-08002B2CF9AE}" pid="5" name="BrojStranica">
    <vt:i4>10</vt:i4>
  </prop:property>
</prop:Properties>
</file>